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微软雅黑" w:hAnsi="微软雅黑" w:eastAsia="微软雅黑" w:cs="微软雅黑"/>
          <w:b/>
          <w:bCs/>
          <w:sz w:val="48"/>
          <w:szCs w:val="4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48"/>
          <w:szCs w:val="48"/>
          <w:lang w:val="en-US" w:eastAsia="zh-CN"/>
        </w:rPr>
        <w:t>商场无线网络建设方案</w:t>
      </w:r>
    </w:p>
    <w:p>
      <w:pPr>
        <w:pStyle w:val="2"/>
        <w:numPr>
          <w:ilvl w:val="0"/>
          <w:numId w:val="0"/>
        </w:numPr>
        <w:spacing w:line="240" w:lineRule="auto"/>
        <w:ind w:leftChars="0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ind w:left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lang w:val="en-US" w:eastAsia="zh-CN"/>
        </w:rPr>
        <w:t>1.</w:t>
      </w:r>
      <w:r>
        <w:rPr>
          <w:rFonts w:hint="eastAsia" w:ascii="微软雅黑" w:hAnsi="微软雅黑" w:eastAsia="微软雅黑" w:cs="微软雅黑"/>
        </w:rPr>
        <w:t>方案介绍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根据商场的实际情况，无线网络的建设采用分步建设、无缝升级的方式，分两步实现。</w:t>
      </w:r>
    </w:p>
    <w:p>
      <w:pPr>
        <w:pStyle w:val="21"/>
        <w:widowControl/>
        <w:numPr>
          <w:ilvl w:val="0"/>
          <w:numId w:val="1"/>
        </w:numPr>
        <w:spacing w:after="156"/>
        <w:ind w:firstLineChars="0"/>
        <w:jc w:val="left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第一步实现1. 客户上网。2. 广告推送。3.用户认证。4.流量控制</w:t>
      </w:r>
    </w:p>
    <w:p>
      <w:pPr>
        <w:pStyle w:val="21"/>
        <w:widowControl/>
        <w:numPr>
          <w:ilvl w:val="0"/>
          <w:numId w:val="1"/>
        </w:numPr>
        <w:spacing w:after="156"/>
        <w:ind w:firstLineChars="0"/>
        <w:jc w:val="left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第二步实现更多高级的营销功能，主要包括无线网络结合手机APP的应用。</w:t>
      </w:r>
    </w:p>
    <w:p>
      <w:pPr>
        <w:rPr>
          <w:rFonts w:hint="eastAsia" w:ascii="微软雅黑" w:hAnsi="微软雅黑" w:eastAsia="微软雅黑" w:cs="微软雅黑"/>
        </w:rPr>
      </w:pPr>
    </w:p>
    <w:p>
      <w:pPr>
        <w:pStyle w:val="3"/>
        <w:rPr>
          <w:rFonts w:hint="eastAsia" w:ascii="微软雅黑" w:hAnsi="微软雅黑" w:eastAsia="微软雅黑" w:cs="微软雅黑"/>
          <w:sz w:val="36"/>
          <w:szCs w:val="36"/>
        </w:rPr>
      </w:pPr>
      <w:r>
        <w:rPr>
          <w:rFonts w:hint="eastAsia" w:ascii="微软雅黑" w:hAnsi="微软雅黑" w:eastAsia="微软雅黑" w:cs="微软雅黑"/>
          <w:sz w:val="36"/>
          <w:szCs w:val="36"/>
        </w:rPr>
        <w:t>第一阶段方案</w:t>
      </w: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设计思路</w:t>
      </w:r>
      <w:bookmarkStart w:id="0" w:name="_Toc168385239"/>
    </w:p>
    <w:p>
      <w:pPr>
        <w:pStyle w:val="21"/>
        <w:numPr>
          <w:ilvl w:val="0"/>
          <w:numId w:val="2"/>
        </w:numPr>
        <w:spacing w:after="156"/>
        <w:ind w:firstLineChars="0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高性能</w:t>
      </w:r>
      <w:bookmarkEnd w:id="0"/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1" w:name="_Toc168385240"/>
      <w:r>
        <w:rPr>
          <w:rFonts w:hint="eastAsia" w:ascii="微软雅黑" w:hAnsi="微软雅黑" w:eastAsia="微软雅黑" w:cs="微软雅黑"/>
          <w:b/>
          <w:sz w:val="28"/>
          <w:szCs w:val="28"/>
        </w:rPr>
        <w:t>信号覆盖范围和强度</w:t>
      </w:r>
      <w:bookmarkEnd w:id="1"/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无线网络信号要求做到商场四层营业区域全覆盖。无线局域网协议采用802.11b/g/n兼容方式。</w:t>
      </w:r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无线覆盖边缘功率场强：高速数据密集区域≥-75dBm</w:t>
      </w:r>
    </w:p>
    <w:p>
      <w:pPr>
        <w:spacing w:line="360" w:lineRule="auto"/>
        <w:rPr>
          <w:rFonts w:hint="eastAsia" w:ascii="微软雅黑" w:hAnsi="微软雅黑" w:eastAsia="微软雅黑" w:cs="微软雅黑"/>
          <w:kern w:val="0"/>
          <w:sz w:val="28"/>
          <w:szCs w:val="28"/>
        </w:rPr>
      </w:pPr>
      <w:r>
        <w:rPr>
          <w:rFonts w:hint="eastAsia" w:ascii="微软雅黑" w:hAnsi="微软雅黑" w:eastAsia="微软雅黑" w:cs="微软雅黑"/>
          <w:kern w:val="0"/>
          <w:sz w:val="28"/>
          <w:szCs w:val="28"/>
        </w:rPr>
        <w:t>服务区域覆盖率：符合指定功率强度的区域占设计服务区域的比例不低于95％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2" w:name="_Toc168385241"/>
      <w:r>
        <w:rPr>
          <w:rFonts w:hint="eastAsia" w:ascii="微软雅黑" w:hAnsi="微软雅黑" w:eastAsia="微软雅黑" w:cs="微软雅黑"/>
          <w:b/>
          <w:sz w:val="28"/>
          <w:szCs w:val="28"/>
        </w:rPr>
        <w:t>用户容量和传输性能</w:t>
      </w:r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覆盖区域内，根据用户的容量和应用流量需求，在设计方案中满足每台AP设计接入用户数量不超过30个。保证热点区域移动终端无线上网性能。</w:t>
      </w:r>
    </w:p>
    <w:bookmarkEnd w:id="2"/>
    <w:p>
      <w:pPr>
        <w:rPr>
          <w:rFonts w:hint="eastAsia" w:ascii="微软雅黑" w:hAnsi="微软雅黑" w:eastAsia="微软雅黑" w:cs="微软雅黑"/>
          <w:kern w:val="0"/>
          <w:sz w:val="28"/>
          <w:szCs w:val="28"/>
        </w:rPr>
      </w:pPr>
      <w:bookmarkStart w:id="3" w:name="_Toc168385242"/>
    </w:p>
    <w:p>
      <w:pPr>
        <w:pStyle w:val="21"/>
        <w:numPr>
          <w:ilvl w:val="0"/>
          <w:numId w:val="2"/>
        </w:numPr>
        <w:spacing w:after="156"/>
        <w:ind w:firstLineChars="0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高可用性</w:t>
      </w:r>
      <w:bookmarkEnd w:id="3"/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4" w:name="_Toc168385243"/>
      <w:r>
        <w:rPr>
          <w:rFonts w:hint="eastAsia" w:ascii="微软雅黑" w:hAnsi="微软雅黑" w:eastAsia="微软雅黑" w:cs="微软雅黑"/>
          <w:b/>
          <w:sz w:val="28"/>
          <w:szCs w:val="28"/>
        </w:rPr>
        <w:t>漫游性能</w:t>
      </w:r>
      <w:bookmarkEnd w:id="4"/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要求无线网络系统支持无缝漫游，保证移动手持终端在覆盖区域应用时的数据不中断。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5" w:name="_Toc168385247"/>
      <w:r>
        <w:rPr>
          <w:rFonts w:hint="eastAsia" w:ascii="微软雅黑" w:hAnsi="微软雅黑" w:eastAsia="微软雅黑" w:cs="微软雅黑"/>
          <w:b/>
          <w:sz w:val="28"/>
          <w:szCs w:val="28"/>
        </w:rPr>
        <w:t>统一维护管理</w:t>
      </w:r>
      <w:bookmarkEnd w:id="5"/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提供简单、易用、统一的无线网络管理平台。为今后商场的IT维护人员提供最好的工作便利。</w:t>
      </w:r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无线网络系统通过无线控制器（AC）综合的管理，不需要针对单独的无线接入点（AP）进行管理和维护。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URL白名单管理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提供URL白名单功能，客人连上网络后无需通过认证即可访问白名单中的网站站点。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流量控制管理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无线网络系统通过无线控制器（AC）可以对接入终端进行流量控制，避免个别终端大量占用带宽影响网络的正常使用。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广告推送功能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无线网络支持向接入的用户推送定制的广告页面或者插入式广告。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</w:p>
    <w:p>
      <w:pPr>
        <w:pStyle w:val="21"/>
        <w:numPr>
          <w:ilvl w:val="0"/>
          <w:numId w:val="2"/>
        </w:numPr>
        <w:spacing w:after="156"/>
        <w:ind w:firstLineChars="0"/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6" w:name="_Toc168385248"/>
      <w:r>
        <w:rPr>
          <w:rFonts w:hint="eastAsia" w:ascii="微软雅黑" w:hAnsi="微软雅黑" w:eastAsia="微软雅黑" w:cs="微软雅黑"/>
          <w:b/>
          <w:sz w:val="28"/>
          <w:szCs w:val="28"/>
        </w:rPr>
        <w:t>高安全性</w:t>
      </w:r>
      <w:bookmarkEnd w:id="6"/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7" w:name="_Toc168385249"/>
      <w:r>
        <w:rPr>
          <w:rFonts w:hint="eastAsia" w:ascii="微软雅黑" w:hAnsi="微软雅黑" w:eastAsia="微软雅黑" w:cs="微软雅黑"/>
          <w:b/>
          <w:sz w:val="28"/>
          <w:szCs w:val="28"/>
        </w:rPr>
        <w:t>用户接入认证</w:t>
      </w:r>
      <w:bookmarkEnd w:id="7"/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支持多种形式的无线网络接入认证方式，满足商场的安全需求。</w:t>
      </w:r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要求无线系统支持主流认证协议和认证方式，包括Web Portal方式和基于RADIUS的802.1x无线认证方式。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bookmarkStart w:id="8" w:name="_Toc168385250"/>
      <w:r>
        <w:rPr>
          <w:rFonts w:hint="eastAsia" w:ascii="微软雅黑" w:hAnsi="微软雅黑" w:eastAsia="微软雅黑" w:cs="微软雅黑"/>
          <w:b/>
          <w:sz w:val="28"/>
          <w:szCs w:val="28"/>
        </w:rPr>
        <w:t>无线安全加密</w:t>
      </w:r>
      <w:bookmarkEnd w:id="8"/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无线网络系统需要兼容和接纳最高等级和最广泛使用的加密协议，保证私密信息安全</w:t>
      </w:r>
    </w:p>
    <w:p>
      <w:pPr>
        <w:pStyle w:val="32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支持通用的加密方式和协议，包括WEP、WPA-PSK、WPA2-PSK等。加密和认证通常是一起使用的，所以具体的安全方案需视商场的安全系统平台而定。</w:t>
      </w: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系统架构</w:t>
      </w:r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5274310" cy="39725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u w:val="single"/>
        </w:rPr>
        <w:t>数据传输方面</w:t>
      </w:r>
      <w:r>
        <w:rPr>
          <w:rFonts w:hint="eastAsia" w:ascii="微软雅黑" w:hAnsi="微软雅黑" w:eastAsia="微软雅黑" w:cs="微软雅黑"/>
          <w:sz w:val="28"/>
          <w:szCs w:val="28"/>
        </w:rPr>
        <w:t>：无线终端的业务数据经过AC并由AC处理转发。瘦AP与AC建立数据隧道，利用WLTP私有协议传输业务数据和瘦AP的管理数据。AC放置在商场本地主机房，AC数据出口直接对接本地汇聚交换机。</w:t>
      </w:r>
    </w:p>
    <w:p>
      <w:pPr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u w:val="single"/>
        </w:rPr>
        <w:t>网络管理方面</w:t>
      </w:r>
      <w:r>
        <w:rPr>
          <w:rFonts w:hint="eastAsia" w:ascii="微软雅黑" w:hAnsi="微软雅黑" w:eastAsia="微软雅黑" w:cs="微软雅黑"/>
          <w:sz w:val="28"/>
          <w:szCs w:val="28"/>
        </w:rPr>
        <w:t>：AC集中管理所有的瘦AP，统一监控状态、下发配置。</w:t>
      </w:r>
    </w:p>
    <w:p>
      <w:pPr>
        <w:spacing w:line="360" w:lineRule="auto"/>
        <w:rPr>
          <w:rFonts w:hint="eastAsia" w:ascii="微软雅黑" w:hAnsi="微软雅黑" w:eastAsia="微软雅黑" w:cs="微软雅黑"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  <w:u w:val="single"/>
        </w:rPr>
        <w:t>网络安全方面</w:t>
      </w:r>
      <w:r>
        <w:rPr>
          <w:rFonts w:hint="eastAsia" w:ascii="微软雅黑" w:hAnsi="微软雅黑" w:eastAsia="微软雅黑" w:cs="微软雅黑"/>
          <w:sz w:val="28"/>
          <w:szCs w:val="28"/>
        </w:rPr>
        <w:t>：AP支持多SSID，可同时广播顾客用SSID和工作用SSID，不同SSID分别绑定不同VLAN，从而将营运网络与办公网络隔离开。AP还支持无线客户端隔离；支持访问接入控制黑白名单；支持虚假AP侦测等安全功能。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u w:val="single"/>
        </w:rPr>
        <w:t>用户认证方面</w:t>
      </w:r>
      <w:r>
        <w:rPr>
          <w:rFonts w:hint="eastAsia" w:ascii="微软雅黑" w:hAnsi="微软雅黑" w:eastAsia="微软雅黑" w:cs="微软雅黑"/>
          <w:sz w:val="28"/>
          <w:szCs w:val="28"/>
        </w:rPr>
        <w:t>：采用网页认证方式。用户连接AP后，内置Portal服务器推送认证页面，用户通过内置Radius服务器认证后，才能允许访问网络。</w:t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u w:val="single"/>
        </w:rPr>
        <w:t>广告推送功能</w:t>
      </w:r>
      <w:r>
        <w:rPr>
          <w:rFonts w:hint="eastAsia" w:ascii="微软雅黑" w:hAnsi="微软雅黑" w:eastAsia="微软雅黑" w:cs="微软雅黑"/>
          <w:sz w:val="28"/>
          <w:szCs w:val="28"/>
        </w:rPr>
        <w:t>：实现在用户整个上网时间段全程广告覆盖，同时广告形式多样，不会引起用户反感。实现一个永远在线的信息发布平台。</w:t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方案优势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一体化管理</w:t>
      </w:r>
      <w:r>
        <w:rPr>
          <w:rFonts w:hint="eastAsia" w:ascii="微软雅黑" w:hAnsi="微软雅黑" w:eastAsia="微软雅黑" w:cs="微软雅黑"/>
          <w:sz w:val="28"/>
          <w:szCs w:val="28"/>
        </w:rPr>
        <w:t>：</w:t>
      </w:r>
      <w:bookmarkStart w:id="10" w:name="_GoBack"/>
      <w:r>
        <w:rPr>
          <w:rFonts w:hint="eastAsia" w:ascii="微软雅黑" w:hAnsi="微软雅黑" w:eastAsia="微软雅黑" w:cs="微软雅黑"/>
          <w:sz w:val="28"/>
          <w:szCs w:val="28"/>
        </w:rPr>
        <w:t>采用AC+瘦AP网络架构，AC集中管理所有的瘦AP。实现统一状态监控、统一管理配置。单个管理员即可完成无</w:t>
      </w:r>
      <w:bookmarkEnd w:id="10"/>
      <w:r>
        <w:rPr>
          <w:rFonts w:hint="eastAsia" w:ascii="微软雅黑" w:hAnsi="微软雅黑" w:eastAsia="微软雅黑" w:cs="微软雅黑"/>
          <w:sz w:val="28"/>
          <w:szCs w:val="28"/>
        </w:rPr>
        <w:t>线网络日常维护工作，极大提高了管理效率、降低了维护成本。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一体化认证</w:t>
      </w:r>
      <w:r>
        <w:rPr>
          <w:rFonts w:hint="eastAsia" w:ascii="微软雅黑" w:hAnsi="微软雅黑" w:eastAsia="微软雅黑" w:cs="微软雅黑"/>
          <w:sz w:val="28"/>
          <w:szCs w:val="28"/>
        </w:rPr>
        <w:t>：采用网页认证，所用上网用户都需经过认证服务器集中认证。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良好的扩展性</w:t>
      </w:r>
      <w:r>
        <w:rPr>
          <w:rFonts w:hint="eastAsia" w:ascii="微软雅黑" w:hAnsi="微软雅黑" w:eastAsia="微软雅黑" w:cs="微软雅黑"/>
          <w:sz w:val="28"/>
          <w:szCs w:val="28"/>
        </w:rPr>
        <w:t>：网络扩容时，新增AP只要接入网络就可以被AC自动配置，自动上线工作，无需对网络做任何设置或物理改动。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强大的安全措施</w:t>
      </w:r>
      <w:r>
        <w:rPr>
          <w:rFonts w:hint="eastAsia" w:ascii="微软雅黑" w:hAnsi="微软雅黑" w:eastAsia="微软雅黑" w:cs="微软雅黑"/>
        </w:rPr>
        <w:t>：</w:t>
      </w:r>
      <w:r>
        <w:rPr>
          <w:rFonts w:hint="eastAsia" w:ascii="微软雅黑" w:hAnsi="微软雅黑" w:eastAsia="微软雅黑" w:cs="微软雅黑"/>
          <w:sz w:val="28"/>
          <w:szCs w:val="28"/>
        </w:rPr>
        <w:t>采用严格的认证流程，保证所有用户上网信息可追溯。完善的加密认证机制、无线客户端隔离、URL过滤、接入访问控制黑白名单等功能保证您的企业网络安全。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优秀的接入性能：</w:t>
      </w:r>
      <w:r>
        <w:rPr>
          <w:rFonts w:hint="eastAsia" w:ascii="微软雅黑" w:hAnsi="微软雅黑" w:eastAsia="微软雅黑" w:cs="微软雅黑"/>
          <w:sz w:val="28"/>
          <w:szCs w:val="28"/>
        </w:rPr>
        <w:t>AP采用500mW电信级AP，信号穿透能力强，一般间隔两面砖墙也能保证良好的信号强度（-75dBm），经历严格的高低温长时间测试保证各类环境下的良好性能。</w:t>
      </w:r>
    </w:p>
    <w:p>
      <w:pPr>
        <w:pStyle w:val="21"/>
        <w:numPr>
          <w:ilvl w:val="0"/>
          <w:numId w:val="3"/>
        </w:numPr>
        <w:spacing w:after="156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丰富的增值功能：</w:t>
      </w:r>
      <w:r>
        <w:rPr>
          <w:rFonts w:hint="eastAsia" w:ascii="微软雅黑" w:hAnsi="微软雅黑" w:eastAsia="微软雅黑" w:cs="微软雅黑"/>
          <w:sz w:val="28"/>
          <w:szCs w:val="28"/>
        </w:rPr>
        <w:t>系统能够向网络用户推送广告页面。广告形式丰富、营销成本低、对象精准。</w:t>
      </w:r>
    </w:p>
    <w:p>
      <w:pPr>
        <w:spacing w:after="1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4391025" cy="45910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产品介绍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051175" cy="2423795"/>
            <wp:effectExtent l="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132" cy="242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sz w:val="32"/>
          <w:szCs w:val="32"/>
        </w:rPr>
      </w:pPr>
      <w:bookmarkStart w:id="9" w:name="OLE_LINK4"/>
      <w:r>
        <w:rPr>
          <w:rFonts w:hint="eastAsia" w:ascii="微软雅黑" w:hAnsi="微软雅黑" w:eastAsia="微软雅黑" w:cs="微软雅黑"/>
          <w:b/>
          <w:sz w:val="32"/>
          <w:szCs w:val="32"/>
        </w:rPr>
        <w:t>ZAP-220-H 500mW 802.11n电信级AP   1W5</w:t>
      </w:r>
    </w:p>
    <w:p>
      <w:pPr>
        <w:autoSpaceDE w:val="0"/>
        <w:autoSpaceDN w:val="0"/>
        <w:adjustRightInd w:val="0"/>
        <w:snapToGrid w:val="0"/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工作在2.4G频段，采用MIMO-OFDM调制技术。能提供最高150Mbps的数据传输速率。具有传输速率高，接收灵敏度高，传输距离远等特点，为运营商、ISP、行业企业提供了有力的解决方案。</w:t>
      </w:r>
      <w:bookmarkEnd w:id="9"/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支持802.11b/g/n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射频口提供500mW输出功率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 FAP/TAP一体化设计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支持无线侧自动信道调整和自动功率调整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 SMA型外置天线接口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支持802.3af PoE网线远程供电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提供上行链路完整性检测</w:t>
      </w:r>
    </w:p>
    <w:p>
      <w:pPr>
        <w:numPr>
          <w:ilvl w:val="0"/>
          <w:numId w:val="4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提供IPv6、WMM、QoS支持</w:t>
      </w: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4781550" cy="762000"/>
            <wp:effectExtent l="19050" t="0" r="0" b="0"/>
            <wp:docPr id="14" name="图片 13" descr="QQ截图20130626181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QQ截图20130626181948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sz w:val="32"/>
          <w:szCs w:val="32"/>
        </w:rPr>
        <w:t>ZAC-710系列无线控制器  2W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是ZWA自主研发的无线控制器（AC，Access Controller）。具有容量适中、高可靠性、业务类型丰富等特点。ZC-5130系列无线控制器集精细的无线管理控制、完善的RF管理及安全机制、快速漫游等多功能于一体，提供强大的WLAN接入控制功能。产品定位与行业应用，是大中型企业集团WLAN接入、热点覆盖等应用环境的最理想选择。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最大支持32个AP集中转发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最大支持1024个并发用户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6×1000M以太网接口 ，支持网管接口 ，1×Console接口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集中转发/本地转发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可网管（SNMP）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可实现AP的集中控制 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自动信道分配、自动功率调整、AP负载均衡、恶意报文抑制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支持第三方Radius服务器、Portal服务器</w:t>
      </w:r>
    </w:p>
    <w:p>
      <w:pPr>
        <w:numPr>
          <w:ilvl w:val="0"/>
          <w:numId w:val="4"/>
        </w:numPr>
        <w:tabs>
          <w:tab w:val="left" w:pos="144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 xml:space="preserve">路由、组播、漫游管理 </w:t>
      </w: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3713480" cy="1551940"/>
            <wp:effectExtent l="0" t="0" r="0" b="0"/>
            <wp:docPr id="12" name="图片 2" descr="S2216POE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S2216POE 副本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20483" cy="1555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sz w:val="32"/>
          <w:szCs w:val="32"/>
        </w:rPr>
        <w:t>BDCOM S2216系列PoE交换机  7k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是一款高性能、多功能、高可靠性和安全性的新一代二层交换机。该交换机支持802.3af PoE供电协议，可以为无线AP供电，交换机支持百兆电或者百兆光到桌面、千兆到汇聚的各种连接，可根据需要灵活地配置网络。此外该交换机可网管，支持802.1q VLAN功能，配合AP多SSID与VLAN的绑定，可以有效实现工作网络与运营网络的隔离，保证网络安全。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卓越的性能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32Gbps高背板带宽，硬件转发，二层交换包转发率达到线速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千兆光纤支持最大80公里的远距离传输，可直接连入城域骨干网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高安全性和可靠性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提供802.1x等多种方式的用户认证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强大的ACL，硬件支持L2-L7层数据过滤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端口-MAC-IP多元绑定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支持特有的ARP入侵检测功能，能有效阻止黑客ARP欺骗攻击</w:t>
      </w:r>
    </w:p>
    <w:p>
      <w:pPr>
        <w:numPr>
          <w:ilvl w:val="0"/>
          <w:numId w:val="5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支持硬件IPv6 ACL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灵活多样的管理功能</w:t>
      </w:r>
    </w:p>
    <w:p>
      <w:pPr>
        <w:numPr>
          <w:ilvl w:val="1"/>
          <w:numId w:val="6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自动识别直通线缆与交叉线缆</w:t>
      </w:r>
    </w:p>
    <w:p>
      <w:pPr>
        <w:numPr>
          <w:ilvl w:val="1"/>
          <w:numId w:val="6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采用集群技术，支持多台设备堆叠，利用统一的IP地址进行集中管理，节省地址资源</w:t>
      </w:r>
    </w:p>
    <w:p>
      <w:pPr>
        <w:numPr>
          <w:ilvl w:val="1"/>
          <w:numId w:val="6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可以通过控制口，Telnet，Web，SNMP等多种方式管理</w:t>
      </w:r>
    </w:p>
    <w:p>
      <w:pPr>
        <w:numPr>
          <w:ilvl w:val="1"/>
          <w:numId w:val="6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支持Broad Drictor，HP Open View，Cisco Works 2000等多种通用网管协议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强大的流量和广播管理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自动检测并抑制广播风暴，支持IGMP报文的侦测，有效限制广播报文的泛滥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支持全双工模式和半双工模式的流量控制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支持以太网接口以最小64K为步长的速率限制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支持IP组播和QoS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灵活的QinQ功能，能够实现基于五元组的QinQ功能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丰富的业务支持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POE交换机支持全端口满载802.3af供电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POE交换机已经支持大功率802.3at供电，每端口最大可达30W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POE交换机支持端口供电优先级配置，保证网络关键节点的持续供电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POE交换机支持端口供电功率可配置，尽可能节省供电功率，最大可能减少用户开支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2696845" cy="2168525"/>
            <wp:effectExtent l="0" t="0" r="0" b="0"/>
            <wp:docPr id="14343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" name="圖片 2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96454" cy="2168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b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sz w:val="32"/>
          <w:szCs w:val="32"/>
        </w:rPr>
        <w:t>ZDS-810广告推送系统 3w5-4w</w:t>
      </w:r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智微亚广告推送系统，更绚丽的广告画面，更多变的广告样式，为您的无线网络服务增值。</w:t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系统在顾客用浏览器打开的每一个网页上实时加插工具栏或飘窗，或替换原来网页内容，向顾客传播实时的信息，插入内容增加到原来网页内而不影响原有网页的排版。广告推送系统可以实现在用户整个上网时间段全程广告覆盖，同时广告形式多样，不会引起用户反感。实现一个永远在线的信息发布平台。</w:t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功能特点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广告显示位置多样</w:t>
      </w:r>
    </w:p>
    <w:p>
      <w:pPr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mc:AlternateContent>
          <mc:Choice Requires="wpc">
            <w:drawing>
              <wp:inline distT="0" distB="0" distL="0" distR="0">
                <wp:extent cx="6114415" cy="4420235"/>
                <wp:effectExtent l="0" t="0" r="2896235" b="1866265"/>
                <wp:docPr id="7" name="对象 2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6150" name="Group 5"/>
                        <wpg:cNvGrpSpPr/>
                        <wpg:grpSpPr>
                          <a:xfrm>
                            <a:off x="304800" y="836613"/>
                            <a:ext cx="2895600" cy="2552700"/>
                            <a:chOff x="0" y="0"/>
                            <a:chExt cx="325" cy="286"/>
                          </a:xfrm>
                        </wpg:grpSpPr>
                        <wpg:grpSp>
                          <wpg:cNvPr id="1" name="Group 6"/>
                          <wpg:cNvGrpSpPr/>
                          <wpg:grpSpPr>
                            <a:xfrm>
                              <a:off x="0" y="0"/>
                              <a:ext cx="325" cy="286"/>
                              <a:chOff x="0" y="0"/>
                              <a:chExt cx="325" cy="286"/>
                            </a:xfrm>
                          </wpg:grpSpPr>
                          <pic:pic xmlns:pic="http://schemas.openxmlformats.org/drawingml/2006/picture">
                            <pic:nvPicPr>
                              <pic:cNvPr id="6174" name="Picture 7" descr="banner_728x9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42"/>
                                <a:ext cx="325" cy="24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  <wps:wsp>
                            <wps:cNvPr id="6175" name="Rectangle 8"/>
                            <wps:cNvSpPr/>
                            <wps:spPr bwMode="auto">
                              <a:xfrm>
                                <a:off x="68" y="0"/>
                                <a:ext cx="129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>
                                  <a:alpha val="0"/>
                                </a:srgbClr>
                              </a:solidFill>
                              <a:ln w="18062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pStyle w:val="13"/>
                                    <w:spacing w:before="140" w:after="0"/>
                                    <w:jc w:val="left"/>
                                    <w:textAlignment w:val="baseline"/>
                                  </w:pPr>
                                  <w:r>
                                    <w:rPr>
                                      <w:rFonts w:ascii="Helvetica" w:eastAsia="PMingLiU" w:hAnsi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标准</w:t>
                                  </w:r>
                                </w:p>
                              </w:txbxContent>
                            </wps:txbx>
                            <wps:bodyPr lIns="88900" tIns="50800" rIns="88900" bIns="50800"/>
                          </wps:wsp>
                        </wpg:grpSp>
                        <wps:wsp>
                          <wps:cNvPr id="6172" name="Rectangle 9"/>
                          <wps:cNvSpPr/>
                          <wps:spPr bwMode="auto">
                            <a:xfrm>
                              <a:off x="0" y="54"/>
                              <a:ext cx="308" cy="40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22577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bodyPr lIns="50800" tIns="50800" rIns="50800" bIns="50800" anchor="ctr"/>
                        </wps:wsp>
                        <wps:wsp>
                          <wps:cNvPr id="6173" name="Line 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0" y="34"/>
                              <a:ext cx="21" cy="26"/>
                            </a:xfrm>
                            <a:prstGeom prst="line">
                              <a:avLst/>
                            </a:prstGeom>
                            <a:noFill/>
                            <a:ln w="13546">
                              <a:solidFill>
                                <a:srgbClr val="000000"/>
                              </a:solidFill>
                              <a:round/>
                              <a:tailEnd type="stealth" w="med" len="med"/>
                            </a:ln>
                          </wps:spPr>
                          <wps:bodyPr/>
                        </wps:wsp>
                      </wpg:wgp>
                      <wpg:wgp>
                        <wpg:cNvPr id="6151" name="Group 11"/>
                        <wpg:cNvGrpSpPr/>
                        <wpg:grpSpPr>
                          <a:xfrm>
                            <a:off x="5257800" y="990600"/>
                            <a:ext cx="3733800" cy="2514600"/>
                            <a:chOff x="0" y="0"/>
                            <a:chExt cx="419" cy="282"/>
                          </a:xfrm>
                        </wpg:grpSpPr>
                        <pic:pic xmlns:pic="http://schemas.openxmlformats.org/drawingml/2006/picture">
                          <pic:nvPicPr>
                            <pic:cNvPr id="6167" name="Picture 12" descr="ad-fullscreen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" y="42"/>
                              <a:ext cx="350" cy="23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168" name="Rectangle 13"/>
                          <wps:cNvSpPr/>
                          <wps:spPr bwMode="auto">
                            <a:xfrm>
                              <a:off x="0" y="76"/>
                              <a:ext cx="376" cy="206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22577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bodyPr lIns="50800" tIns="50800" rIns="50800" bIns="50800" anchor="ctr"/>
                        </wps:wsp>
                        <wps:wsp>
                          <wps:cNvPr id="6169" name="Rectangle 14"/>
                          <wps:cNvSpPr/>
                          <wps:spPr bwMode="auto">
                            <a:xfrm>
                              <a:off x="281" y="0"/>
                              <a:ext cx="138" cy="45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18062">
                              <a:solidFill>
                                <a:srgbClr val="000000"/>
                              </a:solidFill>
                              <a:prstDash val="sysDot"/>
                              <a:round/>
                            </a:ln>
                          </wps:spPr>
                          <wps:txbx>
                            <w:txbxContent>
                              <w:p>
                                <w:pPr>
                                  <w:pStyle w:val="13"/>
                                  <w:spacing w:before="140" w:after="0"/>
                                  <w:jc w:val="left"/>
                                  <w:textAlignment w:val="baseline"/>
                                </w:pPr>
                                <w:r>
                                  <w:rPr>
                                    <w:rFonts w:ascii="Helvetica" w:eastAsia="PMingLiU" w:hAnsi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>覆盖首页</w:t>
                                </w:r>
                              </w:p>
                            </w:txbxContent>
                          </wps:txbx>
                          <wps:bodyPr lIns="88900" tIns="50800" rIns="88900" bIns="50800"/>
                        </wps:wsp>
                        <wps:wsp>
                          <wps:cNvPr id="6170" name="Line 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41" y="25"/>
                              <a:ext cx="52" cy="61"/>
                            </a:xfrm>
                            <a:prstGeom prst="line">
                              <a:avLst/>
                            </a:prstGeom>
                            <a:noFill/>
                            <a:ln w="13546">
                              <a:solidFill>
                                <a:srgbClr val="000000"/>
                              </a:solidFill>
                              <a:round/>
                              <a:tailEnd type="stealth" w="med" len="med"/>
                            </a:ln>
                          </wps:spPr>
                          <wps:bodyPr/>
                        </wps:wsp>
                      </wpg:wgp>
                      <wpg:wgp>
                        <wpg:cNvPr id="6152" name="Group 16"/>
                        <wpg:cNvGrpSpPr/>
                        <wpg:grpSpPr>
                          <a:xfrm>
                            <a:off x="227013" y="3810000"/>
                            <a:ext cx="3286125" cy="2330450"/>
                            <a:chOff x="0" y="0"/>
                            <a:chExt cx="368" cy="261"/>
                          </a:xfrm>
                        </wpg:grpSpPr>
                        <pic:pic xmlns:pic="http://schemas.openxmlformats.org/drawingml/2006/picture">
                          <pic:nvPicPr>
                            <pic:cNvPr id="6159" name="Picture 17" descr="customiz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8"/>
                              <a:ext cx="368" cy="19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160" name="Rectangle 18"/>
                          <wps:cNvSpPr/>
                          <wps:spPr bwMode="auto">
                            <a:xfrm>
                              <a:off x="0" y="68"/>
                              <a:ext cx="69" cy="52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13546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bodyPr lIns="50800" tIns="50800" rIns="50800" bIns="50800" anchor="ctr"/>
                        </wps:wsp>
                        <wps:wsp>
                          <wps:cNvPr id="6161" name="Line 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" y="25"/>
                              <a:ext cx="77" cy="52"/>
                            </a:xfrm>
                            <a:prstGeom prst="line">
                              <a:avLst/>
                            </a:prstGeom>
                            <a:noFill/>
                            <a:ln w="13546">
                              <a:solidFill>
                                <a:srgbClr val="000000"/>
                              </a:solidFill>
                              <a:round/>
                              <a:tailEnd type="stealth" w="med" len="med"/>
                            </a:ln>
                          </wps:spPr>
                          <wps:bodyPr/>
                        </wps:wsp>
                        <wps:wsp>
                          <wps:cNvPr id="6162" name="Rectangle 20"/>
                          <wps:cNvSpPr/>
                          <wps:spPr bwMode="auto">
                            <a:xfrm>
                              <a:off x="315" y="76"/>
                              <a:ext cx="52" cy="44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13546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bodyPr lIns="50800" tIns="50800" rIns="50800" bIns="50800" anchor="ctr"/>
                        </wps:wsp>
                        <wps:wsp>
                          <wps:cNvPr id="6163" name="Line 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3" y="25"/>
                              <a:ext cx="112" cy="61"/>
                            </a:xfrm>
                            <a:prstGeom prst="line">
                              <a:avLst/>
                            </a:prstGeom>
                            <a:noFill/>
                            <a:ln w="13546">
                              <a:solidFill>
                                <a:srgbClr val="000000"/>
                              </a:solidFill>
                              <a:round/>
                              <a:tailEnd type="stealth" w="med" len="med"/>
                            </a:ln>
                          </wps:spPr>
                          <wps:bodyPr/>
                        </wps:wsp>
                        <wpg:grpSp>
                          <wpg:cNvPr id="19" name="Group 22"/>
                          <wpg:cNvGrpSpPr/>
                          <wpg:grpSpPr>
                            <a:xfrm>
                              <a:off x="85" y="0"/>
                              <a:ext cx="180" cy="37"/>
                              <a:chOff x="0" y="0"/>
                              <a:chExt cx="180" cy="37"/>
                            </a:xfrm>
                          </wpg:grpSpPr>
                          <wps:wsp>
                            <wps:cNvPr id="6165" name="Rectangle 23"/>
                            <wps:cNvSpPr/>
                            <wps:spPr bwMode="auto">
                              <a:xfrm>
                                <a:off x="0" y="0"/>
                                <a:ext cx="180" cy="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3546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lIns="50800" tIns="50800" rIns="50800" bIns="50800" anchor="ctr"/>
                          </wps:wsp>
                          <wps:wsp>
                            <wps:cNvPr id="6166" name="Rectangle 24"/>
                            <wps:cNvSpPr/>
                            <wps:spPr bwMode="auto">
                              <a:xfrm>
                                <a:off x="0" y="0"/>
                                <a:ext cx="180" cy="3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pStyle w:val="13"/>
                                    <w:spacing w:before="0" w:after="0" w:line="230" w:lineRule="auto"/>
                                    <w:jc w:val="left"/>
                                    <w:textAlignment w:val="baseline"/>
                                  </w:pPr>
                                  <w:r>
                                    <w:rPr>
                                      <w:rFonts w:ascii="Helvetica" w:eastAsia="PMingLiU" w:hAnsi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定制化</w:t>
                                  </w:r>
                                </w:p>
                              </w:txbxContent>
                            </wps:txbx>
                            <wps:bodyPr lIns="38100" tIns="25400" rIns="38100" bIns="25400"/>
                          </wps:wsp>
                        </wpg:grpSp>
                      </wpg:wgp>
                      <wpg:wgp>
                        <wpg:cNvPr id="6153" name="Group 25"/>
                        <wpg:cNvGrpSpPr/>
                        <wpg:grpSpPr>
                          <a:xfrm>
                            <a:off x="5562600" y="3733800"/>
                            <a:ext cx="3124200" cy="2535238"/>
                            <a:chOff x="0" y="0"/>
                            <a:chExt cx="350" cy="284"/>
                          </a:xfrm>
                        </wpg:grpSpPr>
                        <pic:pic xmlns:pic="http://schemas.openxmlformats.org/drawingml/2006/picture">
                          <pic:nvPicPr>
                            <pic:cNvPr id="6156" name="Picture 26" descr="toolbar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" y="29"/>
                              <a:ext cx="346" cy="2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157" name="Rectangle 27"/>
                          <wps:cNvSpPr/>
                          <wps:spPr bwMode="auto">
                            <a:xfrm>
                              <a:off x="0" y="37"/>
                              <a:ext cx="350" cy="23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40640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bodyPr lIns="50800" tIns="50800" rIns="50800" bIns="50800" anchor="ctr"/>
                        </wps:wsp>
                        <wps:wsp>
                          <wps:cNvPr id="6158" name="Rectangle 28"/>
                          <wps:cNvSpPr/>
                          <wps:spPr bwMode="auto">
                            <a:xfrm>
                              <a:off x="221" y="0"/>
                              <a:ext cx="121" cy="45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0"/>
                              </a:srgbClr>
                            </a:solidFill>
                            <a:ln w="18062">
                              <a:solidFill>
                                <a:srgbClr val="000000"/>
                              </a:solidFill>
                              <a:prstDash val="sysDot"/>
                              <a:round/>
                            </a:ln>
                          </wps:spPr>
                          <wps:txbx>
                            <w:txbxContent>
                              <w:p>
                                <w:pPr>
                                  <w:pStyle w:val="13"/>
                                  <w:spacing w:before="140" w:after="0"/>
                                  <w:jc w:val="left"/>
                                  <w:textAlignment w:val="baseline"/>
                                </w:pPr>
                                <w:r>
                                  <w:rPr>
                                    <w:rFonts w:ascii="Helvetica" w:eastAsia="PMingLiU" w:hAnsi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>工具栏</w:t>
                                </w:r>
                              </w:p>
                            </w:txbxContent>
                          </wps:txbx>
                          <wps:bodyPr lIns="88900" tIns="50800" rIns="88900" bIns="50800"/>
                        </wps:wsp>
                      </wpg:wgp>
                      <wps:wsp>
                        <wps:cNvPr id="6154" name="Line 29"/>
                        <wps:cNvCnPr>
                          <a:cxnSpLocks noChangeShapeType="1"/>
                        </wps:cNvCnPr>
                        <wps:spPr bwMode="auto">
                          <a:xfrm flipH="1">
                            <a:off x="7604125" y="3956050"/>
                            <a:ext cx="131763" cy="146050"/>
                          </a:xfrm>
                          <a:prstGeom prst="line">
                            <a:avLst/>
                          </a:prstGeom>
                          <a:noFill/>
                          <a:ln w="13546">
                            <a:solidFill>
                              <a:srgbClr val="000000"/>
                            </a:solidFill>
                            <a:round/>
                            <a:tailEnd type="stealth" w="med" len="med"/>
                          </a:ln>
                        </wps:spPr>
                        <wps:bodyPr lIns="64291" tIns="32146" rIns="64291" bIns="32146"/>
                      </wps:wsp>
                      <wps:wsp>
                        <wps:cNvPr id="6155" name="Rectangle 30"/>
                        <wps:cNvSpPr/>
                        <wps:spPr bwMode="auto">
                          <a:xfrm>
                            <a:off x="2743200" y="3351696"/>
                            <a:ext cx="3371215" cy="1068705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 w="27093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txbx>
                          <w:txbxContent>
                            <w:p>
                              <w:pPr>
                                <w:pStyle w:val="13"/>
                                <w:spacing w:before="0" w:after="0"/>
                                <w:jc w:val="left"/>
                                <w:textAlignment w:val="baseline"/>
                              </w:pPr>
                              <w:r>
                                <w:rPr>
                                  <w:rFonts w:ascii="Helvetica" w:eastAsia="PMingLiU" w:hAnsi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广告显示位置多样，以图片/Flash/视频等方式呈现</w:t>
                              </w:r>
                            </w:p>
                          </w:txbxContent>
                        </wps:txbx>
                        <wps:bodyPr lIns="62506" tIns="35717" rIns="62506" bIns="35717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对象 2" o:spid="_x0000_s1026" o:spt="203" style="height:348.05pt;width:481.45pt;" coordsize="6114415,4420235" editas="canvas" o:gfxdata="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">
                <o:lock v:ext="edit" aspectratio="f"/>
                <v:shape id="对象 2" o:spid="_x0000_s1026" style="position:absolute;left:0;top:0;height:4420235;width:6114415;" filled="f" stroked="f" coordsize="21600,21600" o:gfxdata="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">
                  <v:fill on="f" focussize="0,0"/>
                  <v:stroke on="f"/>
                  <v:imagedata o:title=""/>
                  <o:lock v:ext="edit" aspectratio="f"/>
                </v:shape>
                <v:group id="Group 5" o:spid="_x0000_s1026" o:spt="203" style="position:absolute;left:304800;top:836613;height:2552700;width:2895600;" coordsize="325,286" o:gfxdata="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">
                  <o:lock v:ext="edit" aspectratio="f"/>
                  <v:group id="Group 6" o:spid="_x0000_s1026" o:spt="203" style="position:absolute;left:0;top:0;height:286;width:325;" coordsize="325,286" o:gfxdata="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vJT3i7AAAA2gAAAA8AAAAAAAAAAQAgAAAAIgAAAGRycy9kb3ducmV2LnhtbFBL&#10;AQIUABQAAAAIAIdO4kAzLwWeOwAAADkAAAAVAAAAAAAAAAEAIAAAAAoBAABkcnMvZ3JvdXBzaGFw&#10;ZXhtbC54bWxQSwUGAAAAAAYABgBgAQAAxwMAAAAA&#10;">
                    <o:lock v:ext="edit" aspectratio="f"/>
                    <v:shape id="Picture 7" o:spid="_x0000_s1026" o:spt="75" alt="banner_728x90" type="#_x0000_t75" style="position:absolute;left:0;top:42;height:244;width:325;" filled="f" o:preferrelative="t" stroked="f" coordsize="21600,21600" o:gfxdata="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gdty+/&#10;AAAA3QAAAA8AAAAAAAAAAQAgAAAAIgAAAGRycy9kb3ducmV2LnhtbFBLAQIUABQAAAAIAIdO4kAz&#10;LwWeOwAAADkAAAAQAAAAAAAAAAEAIAAAAA4BAABkcnMvc2hhcGV4bWwueG1sUEsFBgAAAAAGAAYA&#10;WwEAALgDAAAAAA==&#10;">
                      <v:fill on="f" focussize="0,0"/>
                      <v:stroke on="f" miterlimit="8" joinstyle="miter"/>
                      <v:imagedata r:id="rId14" o:title=""/>
                      <o:lock v:ext="edit" aspectratio="t"/>
                    </v:shape>
                    <v:rect id="Rectangle 8" o:spid="_x0000_s1026" o:spt="1" style="position:absolute;left:68;top:0;height:45;width:129;" fillcolor="#000000" filled="t" stroked="t" coordsize="21600,21600" o:gfxdata="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e9ZzL4A&#10;AADdAAAADwAAAAAAAAABACAAAAAiAAAAZHJzL2Rvd25yZXYueG1sUEsBAhQAFAAAAAgAh07iQDMv&#10;BZ47AAAAOQAAABAAAAAAAAAAAQAgAAAADQEAAGRycy9zaGFwZXhtbC54bWxQSwUGAAAAAAYABgBb&#10;AQAAtwMAAAAA&#10;">
                      <v:fill on="t" opacity="0f" focussize="0,0"/>
                      <v:stroke weight="1.42220472440945pt" color="#000000" joinstyle="round" dashstyle="1 1"/>
                      <v:imagedata o:title=""/>
                      <o:lock v:ext="edit" aspectratio="f"/>
                      <v:textbox inset="7pt,4pt,7pt,4pt">
                        <w:txbxContent>
                          <w:p>
                            <w:pPr>
                              <w:pStyle w:val="13"/>
                              <w:spacing w:before="140" w:after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Helvetica" w:eastAsia="PMingLiU" w:hAnsi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标准</w:t>
                            </w:r>
                          </w:p>
                        </w:txbxContent>
                      </v:textbox>
                    </v:rect>
                  </v:group>
                  <v:rect id="Rectangle 9" o:spid="_x0000_s1026" o:spt="1" style="position:absolute;left:0;top:54;height:40;width:308;v-text-anchor:middle;" fillcolor="#000000" filled="t" stroked="t" coordsize="21600,21600" o:gfxdata="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drerL4A&#10;AADdAAAADwAAAAAAAAABACAAAAAiAAAAZHJzL2Rvd25yZXYueG1sUEsBAhQAFAAAAAgAh07iQDMv&#10;BZ47AAAAOQAAABAAAAAAAAAAAQAgAAAADQEAAGRycy9zaGFwZXhtbC54bWxQSwUGAAAAAAYABgBb&#10;AQAAtwMAAAAA&#10;">
                    <v:fill on="t" opacity="0f" focussize="0,0"/>
                    <v:stroke weight="1.77771653543307pt" color="#FF0000" joinstyle="round"/>
                    <v:imagedata o:title=""/>
                    <o:lock v:ext="edit" aspectratio="f"/>
                    <v:textbox inset="4pt,4pt,4pt,4pt"/>
                  </v:rect>
                  <v:line id="Line 10" o:spid="_x0000_s1026" o:spt="20" style="position:absolute;left:110;top:34;flip:x;height:26;width:21;" filled="f" stroked="t" coordsize="21600,21600" o:gfxdata="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Sc2&#10;oMEAAADdAAAADwAAAAAAAAABACAAAAAiAAAAZHJzL2Rvd25yZXYueG1sUEsBAhQAFAAAAAgAh07i&#10;QDMvBZ47AAAAOQAAABAAAAAAAAAAAQAgAAAAEAEAAGRycy9zaGFwZXhtbC54bWxQSwUGAAAAAAYA&#10;BgBbAQAAugMAAAAA&#10;">
                    <v:fill on="f" focussize="0,0"/>
                    <v:stroke weight="1.06661417322835pt" color="#000000" joinstyle="round" endarrow="classic"/>
                    <v:imagedata o:title=""/>
                    <o:lock v:ext="edit" aspectratio="f"/>
                  </v:line>
                </v:group>
                <v:group id="Group 11" o:spid="_x0000_s1026" o:spt="203" style="position:absolute;left:5257800;top:990600;height:2514600;width:3733800;" coordsize="419,282" o:gfxdata="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">
                  <o:lock v:ext="edit" aspectratio="f"/>
                  <v:shape id="Picture 12" o:spid="_x0000_s1026" o:spt="75" alt="ad-fullscreen" type="#_x0000_t75" style="position:absolute;left:17;top:42;height:238;width:350;" filled="f" o:preferrelative="t" stroked="f" coordsize="21600,21600" o:gfxdata="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EaIWW/&#10;AAAA3QAAAA8AAAAAAAAAAQAgAAAAIgAAAGRycy9kb3ducmV2LnhtbFBLAQIUABQAAAAIAIdO4kAz&#10;LwWeOwAAADkAAAAQAAAAAAAAAAEAIAAAAA4BAABkcnMvc2hhcGV4bWwueG1sUEsFBgAAAAAGAAYA&#10;WwEAALgDAAAAAA==&#10;">
                    <v:fill on="f" focussize="0,0"/>
                    <v:stroke on="f" miterlimit="8" joinstyle="miter"/>
                    <v:imagedata r:id="rId15" o:title=""/>
                    <o:lock v:ext="edit" aspectratio="t"/>
                  </v:shape>
                  <v:rect id="Rectangle 13" o:spid="_x0000_s1026" o:spt="1" style="position:absolute;left:0;top:76;height:206;width:376;v-text-anchor:middle;" fillcolor="#000000" filled="t" stroked="t" coordsize="21600,21600" o:gfxdata="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et/m7sAAADd&#10;AAAADwAAAAAAAAABACAAAAAiAAAAZHJzL2Rvd25yZXYueG1sUEsBAhQAFAAAAAgAh07iQDMvBZ47&#10;AAAAOQAAABAAAAAAAAAAAQAgAAAACgEAAGRycy9zaGFwZXhtbC54bWxQSwUGAAAAAAYABgBbAQAA&#10;tAMAAAAA&#10;">
                    <v:fill on="t" opacity="0f" focussize="0,0"/>
                    <v:stroke weight="1.77771653543307pt" color="#FF0000" joinstyle="round"/>
                    <v:imagedata o:title=""/>
                    <o:lock v:ext="edit" aspectratio="f"/>
                    <v:textbox inset="4pt,4pt,4pt,4pt"/>
                  </v:rect>
                  <v:rect id="Rectangle 14" o:spid="_x0000_s1026" o:spt="1" style="position:absolute;left:281;top:0;height:45;width:138;" fillcolor="#000000" filled="t" stroked="t" coordsize="21600,21600" o:gfxdata="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e8UUvQAA&#10;AN0AAAAPAAAAAAAAAAEAIAAAACIAAABkcnMvZG93bnJldi54bWxQSwECFAAUAAAACACHTuJAMy8F&#10;njsAAAA5AAAAEAAAAAAAAAABACAAAAAMAQAAZHJzL3NoYXBleG1sLnhtbFBLBQYAAAAABgAGAFsB&#10;AAC2AwAAAAA=&#10;">
                    <v:fill on="t" opacity="0f" focussize="0,0"/>
                    <v:stroke weight="1.42220472440945pt" color="#000000" joinstyle="round" dashstyle="1 1"/>
                    <v:imagedata o:title=""/>
                    <o:lock v:ext="edit" aspectratio="f"/>
                    <v:textbox inset="7pt,4pt,7pt,4pt">
                      <w:txbxContent>
                        <w:p>
                          <w:pPr>
                            <w:pStyle w:val="13"/>
                            <w:spacing w:before="140" w:after="0"/>
                            <w:jc w:val="left"/>
                            <w:textAlignment w:val="baseline"/>
                          </w:pPr>
                          <w:r>
                            <w:rPr>
                              <w:rFonts w:ascii="Helvetica" w:eastAsia="PMingLiU" w:hAnsiTheme="minorBidi"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>覆盖首页</w:t>
                          </w:r>
                        </w:p>
                      </w:txbxContent>
                    </v:textbox>
                  </v:rect>
                  <v:line id="Line 15" o:spid="_x0000_s1026" o:spt="20" style="position:absolute;left:341;top:25;flip:x;height:61;width:52;" filled="f" stroked="t" coordsize="21600,21600" o:gfxdata="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9ajXvQAA&#10;AN0AAAAPAAAAAAAAAAEAIAAAACIAAABkcnMvZG93bnJldi54bWxQSwECFAAUAAAACACHTuJAMy8F&#10;njsAAAA5AAAAEAAAAAAAAAABACAAAAAMAQAAZHJzL3NoYXBleG1sLnhtbFBLBQYAAAAABgAGAFsB&#10;AAC2AwAAAAA=&#10;">
                    <v:fill on="f" focussize="0,0"/>
                    <v:stroke weight="1.06661417322835pt" color="#000000" joinstyle="round" endarrow="classic"/>
                    <v:imagedata o:title=""/>
                    <o:lock v:ext="edit" aspectratio="f"/>
                  </v:line>
                </v:group>
                <v:group id="Group 16" o:spid="_x0000_s1026" o:spt="203" style="position:absolute;left:227013;top:3810000;height:2330450;width:3286125;" coordsize="368,261" o:gfxdata="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">
                  <o:lock v:ext="edit" aspectratio="f"/>
                  <v:shape id="Picture 17" o:spid="_x0000_s1026" o:spt="75" alt="customized" type="#_x0000_t75" style="position:absolute;left:0;top:68;height:193;width:368;" filled="f" o:preferrelative="t" stroked="f" coordsize="21600,21600" o:gfxdata="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LeeVvQAA&#10;AN0AAAAPAAAAAAAAAAEAIAAAACIAAABkcnMvZG93bnJldi54bWxQSwECFAAUAAAACACHTuJAMy8F&#10;njsAAAA5AAAAEAAAAAAAAAABACAAAAAMAQAAZHJzL3NoYXBleG1sLnhtbFBLBQYAAAAABgAGAFsB&#10;AAC2AwAAAAA=&#10;">
                    <v:fill on="f" focussize="0,0"/>
                    <v:stroke on="f" miterlimit="8" joinstyle="miter"/>
                    <v:imagedata r:id="rId16" o:title=""/>
                    <o:lock v:ext="edit" aspectratio="t"/>
                  </v:shape>
                  <v:rect id="Rectangle 18" o:spid="_x0000_s1026" o:spt="1" style="position:absolute;left:0;top:68;height:52;width:69;v-text-anchor:middle;" fillcolor="#000000" filled="t" stroked="t" coordsize="21600,21600" o:gfxdata="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iROwe/&#10;AAAA3QAAAA8AAAAAAAAAAQAgAAAAIgAAAGRycy9kb3ducmV2LnhtbFBLAQIUABQAAAAIAIdO4kAz&#10;LwWeOwAAADkAAAAQAAAAAAAAAAEAIAAAAA4BAABkcnMvc2hhcGV4bWwueG1sUEsFBgAAAAAGAAYA&#10;WwEAALgDAAAAAA==&#10;">
                    <v:fill on="t" opacity="0f" focussize="0,0"/>
                    <v:stroke weight="1.06661417322835pt" color="#FF0000" joinstyle="round"/>
                    <v:imagedata o:title=""/>
                    <o:lock v:ext="edit" aspectratio="f"/>
                    <v:textbox inset="4pt,4pt,4pt,4pt"/>
                  </v:rect>
                  <v:line id="Line 19" o:spid="_x0000_s1026" o:spt="20" style="position:absolute;left:51;top:25;flip:x;height:52;width:77;" filled="f" stroked="t" coordsize="21600,21600" o:gfxdata="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dgm5G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1.06661417322835pt" color="#000000" joinstyle="round" endarrow="classic"/>
                    <v:imagedata o:title=""/>
                    <o:lock v:ext="edit" aspectratio="f"/>
                  </v:line>
                  <v:rect id="Rectangle 20" o:spid="_x0000_s1026" o:spt="1" style="position:absolute;left:315;top:76;height:44;width:52;v-text-anchor:middle;" fillcolor="#000000" filled="t" stroked="t" coordsize="21600,21600" o:gfxdata="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EcP&#10;AOvCAAAA3QAAAA8AAAAAAAAAAQAgAAAAIgAAAGRycy9kb3ducmV2LnhtbFBLAQIUABQAAAAIAIdO&#10;4kAzLwWeOwAAADkAAAAQAAAAAAAAAAEAIAAAABEBAABkcnMvc2hhcGV4bWwueG1sUEsFBgAAAAAG&#10;AAYAWwEAALsDAAAAAA==&#10;">
                    <v:fill on="t" opacity="0f" focussize="0,0"/>
                    <v:stroke weight="1.06661417322835pt" color="#FF0000" joinstyle="round"/>
                    <v:imagedata o:title=""/>
                    <o:lock v:ext="edit" aspectratio="f"/>
                    <v:textbox inset="4pt,4pt,4pt,4pt"/>
                  </v:rect>
                  <v:line id="Line 21" o:spid="_x0000_s1026" o:spt="20" style="position:absolute;left:213;top:25;height:61;width:112;" filled="f" stroked="t" coordsize="21600,21600" o:gfxdata="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/Mvpr4A&#10;AADdAAAADwAAAAAAAAABACAAAAAiAAAAZHJzL2Rvd25yZXYueG1sUEsBAhQAFAAAAAgAh07iQDMv&#10;BZ47AAAAOQAAABAAAAAAAAAAAQAgAAAADQEAAGRycy9zaGFwZXhtbC54bWxQSwUGAAAAAAYABgBb&#10;AQAAtwMAAAAA&#10;">
                    <v:fill on="f" focussize="0,0"/>
                    <v:stroke weight="1.06661417322835pt" color="#000000" joinstyle="round" endarrow="classic"/>
                    <v:imagedata o:title=""/>
                    <o:lock v:ext="edit" aspectratio="f"/>
                  </v:line>
                  <v:group id="Group 22" o:spid="_x0000_s1026" o:spt="203" style="position:absolute;left:85;top:0;height:37;width:180;" coordsize="180,37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Rectangle 23" o:spid="_x0000_s1026" o:spt="1" style="position:absolute;left:0;top:0;height:35;width:180;v-text-anchor:middle;" fillcolor="#FFFFFF" filled="t" stroked="t" coordsize="21600,21600" o:gfxdata="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9NksL4A&#10;AADdAAAADwAAAAAAAAABACAAAAAiAAAAZHJzL2Rvd25yZXYueG1sUEsBAhQAFAAAAAgAh07iQDMv&#10;BZ47AAAAOQAAABAAAAAAAAAAAQAgAAAADQEAAGRycy9zaGFwZXhtbC54bWxQSwUGAAAAAAYABgBb&#10;AQAAtwMAAAAA&#10;">
                      <v:fill on="t" focussize="0,0"/>
                      <v:stroke weight="1.06661417322835pt" color="#000000" joinstyle="round"/>
                      <v:imagedata o:title=""/>
                      <o:lock v:ext="edit" aspectratio="f"/>
                      <v:textbox inset="4pt,4pt,4pt,4pt"/>
                    </v:rect>
                    <v:rect id="Rectangle 24" o:spid="_x0000_s1026" o:spt="1" style="position:absolute;left:0;top:0;height:37;width:180;" filled="f" stroked="f" coordsize="21600,21600" o:gfxdata="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XFtf6/&#10;AAAA3QAAAA8AAAAAAAAAAQAgAAAAIgAAAGRycy9kb3ducmV2LnhtbFBLAQIUABQAAAAIAIdO4kAz&#10;LwWeOwAAADkAAAAQAAAAAAAAAAEAIAAAAA4BAABkcnMvc2hhcGV4bWwueG1sUEsFBgAAAAAGAAYA&#10;WwEAALgDAAAAAA==&#10;">
                      <v:fill on="f" focussize="0,0"/>
                      <v:stroke on="f" miterlimit="8" joinstyle="miter"/>
                      <v:imagedata o:title=""/>
                      <o:lock v:ext="edit" aspectratio="f"/>
                      <v:textbox inset="3pt,2pt,3pt,2pt">
                        <w:txbxContent>
                          <w:p>
                            <w:pPr>
                              <w:pStyle w:val="13"/>
                              <w:spacing w:before="0" w:after="0" w:line="230" w:lineRule="auto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Helvetica" w:eastAsia="PMingLiU" w:hAnsi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定制化</w:t>
                            </w:r>
                          </w:p>
                        </w:txbxContent>
                      </v:textbox>
                    </v:rect>
                  </v:group>
                </v:group>
                <v:group id="Group 25" o:spid="_x0000_s1026" o:spt="203" style="position:absolute;left:5562600;top:3733800;height:2535238;width:3124200;" coordsize="350,284" o:gfxdata="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">
                  <o:lock v:ext="edit" aspectratio="f"/>
                  <v:shape id="Picture 26" o:spid="_x0000_s1026" o:spt="75" alt="toolbar2" type="#_x0000_t75" style="position:absolute;left:3;top:29;height:255;width:346;" filled="f" o:preferrelative="t" stroked="f" coordsize="21600,21600" o:gfxdata="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bIUjq/&#10;AAAA3QAAAA8AAAAAAAAAAQAgAAAAIgAAAGRycy9kb3ducmV2LnhtbFBLAQIUABQAAAAIAIdO4kAz&#10;LwWeOwAAADkAAAAQAAAAAAAAAAEAIAAAAA4BAABkcnMvc2hhcGV4bWwueG1sUEsFBgAAAAAGAAYA&#10;WwEAALgDAAAAAA==&#10;">
                    <v:fill on="f" focussize="0,0"/>
                    <v:stroke on="f" miterlimit="8" joinstyle="miter"/>
                    <v:imagedata r:id="rId17" o:title=""/>
                    <o:lock v:ext="edit" aspectratio="t"/>
                  </v:shape>
                  <v:rect id="Rectangle 27" o:spid="_x0000_s1026" o:spt="1" style="position:absolute;left:0;top:37;height:23;width:350;v-text-anchor:middle;" fillcolor="#000000" filled="t" stroked="t" coordsize="21600,21600" o:gfxdata="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MzWeS/&#10;AAAA3QAAAA8AAAAAAAAAAQAgAAAAIgAAAGRycy9kb3ducmV2LnhtbFBLAQIUABQAAAAIAIdO4kAz&#10;LwWeOwAAADkAAAAQAAAAAAAAAAEAIAAAAA4BAABkcnMvc2hhcGV4bWwueG1sUEsFBgAAAAAGAAYA&#10;WwEAALgDAAAAAA==&#10;">
                    <v:fill on="t" opacity="0f" focussize="0,0"/>
                    <v:stroke weight="3.2pt" color="#FF0000" joinstyle="round"/>
                    <v:imagedata o:title=""/>
                    <o:lock v:ext="edit" aspectratio="f"/>
                    <v:textbox inset="4pt,4pt,4pt,4pt"/>
                  </v:rect>
                  <v:rect id="Rectangle 28" o:spid="_x0000_s1026" o:spt="1" style="position:absolute;left:221;top:0;height:45;width:121;" fillcolor="#000000" filled="t" stroked="t" coordsize="21600,21600" o:gfxdata="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FuqMrsAAADd&#10;AAAADwAAAAAAAAABACAAAAAiAAAAZHJzL2Rvd25yZXYueG1sUEsBAhQAFAAAAAgAh07iQDMvBZ47&#10;AAAAOQAAABAAAAAAAAAAAQAgAAAACgEAAGRycy9zaGFwZXhtbC54bWxQSwUGAAAAAAYABgBbAQAA&#10;tAMAAAAA&#10;">
                    <v:fill on="t" opacity="0f" focussize="0,0"/>
                    <v:stroke weight="1.42220472440945pt" color="#000000" joinstyle="round" dashstyle="1 1"/>
                    <v:imagedata o:title=""/>
                    <o:lock v:ext="edit" aspectratio="f"/>
                    <v:textbox inset="7pt,4pt,7pt,4pt">
                      <w:txbxContent>
                        <w:p>
                          <w:pPr>
                            <w:pStyle w:val="13"/>
                            <w:spacing w:before="140" w:after="0"/>
                            <w:jc w:val="left"/>
                            <w:textAlignment w:val="baseline"/>
                          </w:pPr>
                          <w:r>
                            <w:rPr>
                              <w:rFonts w:ascii="Helvetica" w:eastAsia="PMingLiU" w:hAnsiTheme="minorBidi"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>工具栏</w:t>
                          </w:r>
                        </w:p>
                      </w:txbxContent>
                    </v:textbox>
                  </v:rect>
                </v:group>
                <v:line id="Line 29" o:spid="_x0000_s1026" o:spt="20" style="position:absolute;left:7604125;top:3956050;flip:x;height:146050;width:131763;" filled="f" stroked="t" coordsize="21600,21600" o:gfxdata="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AxRYaE1gAAAAUBAAAPAAAAAAAAAAEAIAAAACIAAABkcnMvZG93bnJldi54bWxQ&#10;SwECFAAUAAAACACHTuJAht8eTPkBAADRAwAADgAAAAAAAAABACAAAAAlAQAAZHJzL2Uyb0RvYy54&#10;bWxQSwUGAAAAAAYABgBZAQAAkAUAAAAA&#10;">
                  <v:fill on="f" focussize="0,0"/>
                  <v:stroke weight="1.06661417322835pt" color="#000000" joinstyle="round" endarrow="classic"/>
                  <v:imagedata o:title=""/>
                  <o:lock v:ext="edit" aspectratio="f"/>
                </v:line>
                <v:rect id="Rectangle 30" o:spid="_x0000_s1026" o:spt="1" style="position:absolute;left:2743200;top:3351696;height:1068705;width:3371215;" fillcolor="#FFC000" filled="t" stroked="t" coordsize="21600,21600" o:gfxdata="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oW7GBdgAAAAFAQAADwAAAAAA&#10;AAABACAAAAAiAAAAZHJzL2Rvd25yZXYueG1sUEsBAhQAFAAAAAgAh07iQNtVdAHaAQAAvQMAAA4A&#10;AAAAAAAAAQAgAAAAJwEAAGRycy9lMm9Eb2MueG1sUEsFBgAAAAAGAAYAWQEAAHMFAAAAAA==&#10;">
                  <v:fill on="t" focussize="0,0"/>
                  <v:stroke weight="2.13330708661417pt" color="#000000" joinstyle="round"/>
                  <v:imagedata o:title=""/>
                  <o:lock v:ext="edit" aspectratio="f"/>
                  <v:textbox inset="4.92173228346457pt,2.81236220472441pt,4.92173228346457pt,2.81236220472441pt" style="mso-fit-shape-to-text:t;">
                    <w:txbxContent>
                      <w:p>
                        <w:pPr>
                          <w:pStyle w:val="13"/>
                          <w:spacing w:before="0" w:after="0"/>
                          <w:jc w:val="left"/>
                          <w:textAlignment w:val="baseline"/>
                        </w:pPr>
                        <w:r>
                          <w:rPr>
                            <w:rFonts w:ascii="Helvetica" w:eastAsia="PMingLiU" w:hAnsi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广告显示位置多样，以图片/Flash/视频等方式呈现</w:t>
                        </w:r>
                      </w:p>
                    </w:txbxContent>
                  </v:textbox>
                </v:rect>
                <w10:wrap type="none"/>
                <w10:anchorlock/>
              </v:group>
            </w:pict>
          </mc:Fallback>
        </mc:AlternateContent>
      </w:r>
    </w:p>
    <w:p>
      <w:pPr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自动适应网页；自动适应PC浏览器、手机浏览器</w:t>
      </w:r>
    </w:p>
    <w:p>
      <w:pPr>
        <w:spacing w:after="12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pict>
          <v:rect id="_x0000_s1032" o:spid="_x0000_s1032" o:spt="1" style="position:absolute;left:0pt;margin-left:271.95pt;margin-top:26.1pt;height:26.8pt;width:144.85pt;z-index:251662336;mso-width-relative:page;mso-height-relative:page;" filled="f" stroked="t" coordsize="21600,21600">
            <v:path/>
            <v:fill on="f" focussize="0,0"/>
            <v:stroke color="#FF0000"/>
            <v:imagedata o:title=""/>
            <o:lock v:ext="edit"/>
          </v:rect>
        </w:pict>
      </w:r>
      <w:r>
        <w:rPr>
          <w:rFonts w:hint="eastAsia" w:ascii="微软雅黑" w:hAnsi="微软雅黑" w:eastAsia="微软雅黑" w:cs="微软雅黑"/>
        </w:rPr>
        <w:pict>
          <v:rect id="_x0000_s1031" o:spid="_x0000_s1031" o:spt="1" style="position:absolute;left:0pt;margin-left:132.1pt;margin-top:36.7pt;height:26.8pt;width:144.85pt;z-index:251661312;mso-width-relative:page;mso-height-relative:page;" filled="f" stroked="t" coordsize="21600,21600">
            <v:path/>
            <v:fill on="f" focussize="0,0"/>
            <v:stroke color="#FF0000"/>
            <v:imagedata o:title=""/>
            <o:lock v:ext="edit"/>
          </v:rect>
        </w:pict>
      </w:r>
      <w:r>
        <w:rPr>
          <w:rFonts w:hint="eastAsia" w:ascii="微软雅黑" w:hAnsi="微软雅黑" w:eastAsia="微软雅黑" w:cs="微软雅黑"/>
        </w:rPr>
        <w:pict>
          <v:rect id="_x0000_s1030" o:spid="_x0000_s1030" o:spt="1" style="position:absolute;left:0pt;margin-left:-5.45pt;margin-top:40.9pt;height:26.8pt;width:144.85pt;z-index:251660288;mso-width-relative:page;mso-height-relative:page;" filled="f" stroked="t" coordsize="21600,21600">
            <v:path/>
            <v:fill on="f" focussize="0,0"/>
            <v:stroke color="#FF0000"/>
            <v:imagedata o:title=""/>
            <o:lock v:ext="edit"/>
          </v:rect>
        </w:pict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1734185" cy="2753360"/>
            <wp:effectExtent l="19050" t="0" r="0" b="0"/>
            <wp:docPr id="1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33587" cy="2752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1656715" cy="2753360"/>
            <wp:effectExtent l="19050" t="0" r="171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6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5760" cy="275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1786255" cy="2752090"/>
            <wp:effectExtent l="19050" t="0" r="4430" b="0"/>
            <wp:docPr id="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5429" cy="275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多种广告形式</w:t>
      </w:r>
    </w:p>
    <w:p>
      <w:pPr>
        <w:pStyle w:val="21"/>
        <w:numPr>
          <w:ilvl w:val="1"/>
          <w:numId w:val="8"/>
        </w:numPr>
        <w:tabs>
          <w:tab w:val="left" w:pos="720"/>
        </w:tabs>
        <w:spacing w:after="156" w:line="360" w:lineRule="auto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静态图片</w:t>
      </w:r>
    </w:p>
    <w:p>
      <w:pPr>
        <w:spacing w:after="120"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5274310" cy="352425"/>
            <wp:effectExtent l="19050" t="0" r="2540" b="0"/>
            <wp:docPr id="1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8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1"/>
        <w:numPr>
          <w:ilvl w:val="1"/>
          <w:numId w:val="8"/>
        </w:numPr>
        <w:tabs>
          <w:tab w:val="left" w:pos="720"/>
        </w:tabs>
        <w:spacing w:after="156" w:line="360" w:lineRule="auto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滚动文字</w:t>
      </w:r>
    </w:p>
    <w:p>
      <w:pPr>
        <w:spacing w:after="120"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5274310" cy="351155"/>
            <wp:effectExtent l="19050" t="0" r="2540" b="0"/>
            <wp:docPr id="1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9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1"/>
        <w:numPr>
          <w:ilvl w:val="1"/>
          <w:numId w:val="8"/>
        </w:numPr>
        <w:tabs>
          <w:tab w:val="left" w:pos="720"/>
        </w:tabs>
        <w:spacing w:after="156" w:line="360" w:lineRule="auto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滚动图片</w:t>
      </w:r>
    </w:p>
    <w:p>
      <w:pPr>
        <w:spacing w:after="120"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5274310" cy="347345"/>
            <wp:effectExtent l="19050" t="0" r="2540" b="0"/>
            <wp:docPr id="1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0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1"/>
        <w:numPr>
          <w:ilvl w:val="1"/>
          <w:numId w:val="8"/>
        </w:numPr>
        <w:tabs>
          <w:tab w:val="left" w:pos="720"/>
        </w:tabs>
        <w:spacing w:after="156" w:line="360" w:lineRule="auto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浮动菜单</w:t>
      </w:r>
    </w:p>
    <w:p>
      <w:pPr>
        <w:tabs>
          <w:tab w:val="left" w:pos="720"/>
        </w:tabs>
        <w:spacing w:after="120"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5274310" cy="532130"/>
            <wp:effectExtent l="19050" t="0" r="2540" b="0"/>
            <wp:docPr id="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1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内置显示策略</w:t>
      </w:r>
    </w:p>
    <w:p>
      <w:pPr>
        <w:pStyle w:val="21"/>
        <w:spacing w:after="156" w:line="360" w:lineRule="auto"/>
        <w:ind w:left="284" w:firstLine="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可以基于黑白名单/免费用户、基于原IP地址、多套方案模板选择、图片直接上传到设备，显示速度更快、支持文字、图片滚动播出</w:t>
      </w:r>
    </w:p>
    <w:p>
      <w:pPr>
        <w:spacing w:after="120" w:line="360" w:lineRule="auto"/>
        <w:jc w:val="center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4896485" cy="1702435"/>
            <wp:effectExtent l="76200" t="76200" r="113606" b="87826"/>
            <wp:docPr id="2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2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544" cy="170287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sz w:val="28"/>
          <w:szCs w:val="28"/>
        </w:rPr>
        <w:drawing>
          <wp:inline distT="0" distB="0" distL="0" distR="0">
            <wp:extent cx="4896485" cy="1881505"/>
            <wp:effectExtent l="114300" t="76200" r="94556" b="80378"/>
            <wp:docPr id="2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3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6544" cy="188177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系统优势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连续信息投放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与客户无间断互动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在线实时通知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用户即插即用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服务易于部署并且可扩充</w:t>
      </w:r>
    </w:p>
    <w:p>
      <w:pPr>
        <w:numPr>
          <w:ilvl w:val="0"/>
          <w:numId w:val="7"/>
        </w:num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支持各类终端：支持PC、智能手机（iPhone系列、Andriod系列、Symbian系列）、平板电脑等各种终端；支持IE、QQ、Firefox、opera、遨游、360、safari、chrome、QQ手机浏览器、百度手机浏览器等。</w:t>
      </w:r>
    </w:p>
    <w:p>
      <w:pPr>
        <w:rPr>
          <w:rFonts w:hint="eastAsia" w:ascii="微软雅黑" w:hAnsi="微软雅黑" w:eastAsia="微软雅黑" w:cs="微软雅黑"/>
          <w:b/>
          <w:sz w:val="28"/>
          <w:szCs w:val="28"/>
          <w:u w:val="single"/>
        </w:rPr>
      </w:pP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AP点位图</w:t>
      </w:r>
    </w:p>
    <w:tbl>
      <w:tblPr>
        <w:tblStyle w:val="16"/>
        <w:tblW w:w="3227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6"/>
        <w:gridCol w:w="1701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楼层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AP数量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一层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6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二层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6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三层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6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四层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6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合计</w:t>
            </w:r>
          </w:p>
        </w:tc>
        <w:tc>
          <w:tcPr>
            <w:tcW w:w="1701" w:type="dxa"/>
          </w:tcPr>
          <w:p>
            <w:pPr>
              <w:rPr>
                <w:rFonts w:hint="eastAsia"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24</w:t>
            </w:r>
          </w:p>
        </w:tc>
      </w:tr>
    </w:tbl>
    <w:p>
      <w:pPr>
        <w:rPr>
          <w:rFonts w:hint="eastAsia" w:ascii="微软雅黑" w:hAnsi="微软雅黑" w:eastAsia="微软雅黑" w:cs="微软雅黑"/>
          <w:sz w:val="18"/>
          <w:szCs w:val="18"/>
        </w:rPr>
      </w:pPr>
      <w:r>
        <w:rPr>
          <w:rFonts w:hint="eastAsia" w:ascii="微软雅黑" w:hAnsi="微软雅黑" w:eastAsia="微软雅黑" w:cs="微软雅黑"/>
          <w:sz w:val="18"/>
          <w:szCs w:val="18"/>
        </w:rPr>
        <w:t>AP详细点位图请见随附的CAD文件。</w:t>
      </w:r>
    </w:p>
    <w:p>
      <w:pPr>
        <w:pStyle w:val="4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AP供电与安装方式</w:t>
      </w:r>
    </w:p>
    <w:p>
      <w:pPr>
        <w:ind w:firstLine="42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AP采用</w:t>
      </w:r>
      <w:r>
        <w:rPr>
          <w:rFonts w:hint="eastAsia" w:ascii="微软雅黑" w:hAnsi="微软雅黑" w:eastAsia="微软雅黑" w:cs="微软雅黑"/>
          <w:b/>
          <w:sz w:val="28"/>
          <w:szCs w:val="28"/>
        </w:rPr>
        <w:t>PoE（Power over Ethernet）交换机集中供电</w:t>
      </w:r>
      <w:r>
        <w:rPr>
          <w:rFonts w:hint="eastAsia" w:ascii="微软雅黑" w:hAnsi="微软雅黑" w:eastAsia="微软雅黑" w:cs="微软雅黑"/>
          <w:sz w:val="28"/>
          <w:szCs w:val="28"/>
        </w:rPr>
        <w:t>，避免了传统AP需要在每个点位布设强电，方便布设及检修。保证了网络的可靠性与稳定性。</w:t>
      </w:r>
    </w:p>
    <w:p>
      <w:pPr>
        <w:rPr>
          <w:rFonts w:hint="eastAsia" w:ascii="微软雅黑" w:hAnsi="微软雅黑" w:eastAsia="微软雅黑" w:cs="微软雅黑"/>
        </w:rPr>
      </w:pP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两台PoE交换机分别放置在二楼、楼层的弱电间内。二楼的PoE交换机给一楼、二楼的AP供电；四楼的PoE交换机给三楼、四楼的AP供电。</w:t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AC放置在四楼弱电间，与二楼交换机通过光纤相连。</w:t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AP采用</w:t>
      </w:r>
      <w:r>
        <w:rPr>
          <w:rFonts w:hint="eastAsia" w:ascii="微软雅黑" w:hAnsi="微软雅黑" w:eastAsia="微软雅黑" w:cs="微软雅黑"/>
          <w:b/>
          <w:sz w:val="28"/>
          <w:szCs w:val="28"/>
        </w:rPr>
        <w:t>放装式安装</w:t>
      </w:r>
      <w:r>
        <w:rPr>
          <w:rFonts w:hint="eastAsia" w:ascii="微软雅黑" w:hAnsi="微软雅黑" w:eastAsia="微软雅黑" w:cs="微软雅黑"/>
          <w:sz w:val="28"/>
          <w:szCs w:val="28"/>
        </w:rPr>
        <w:t>，隐蔽放置在天花板内。</w:t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  <w:u w:val="single"/>
        </w:rPr>
      </w:pPr>
    </w:p>
    <w:p>
      <w:pPr>
        <w:widowControl/>
        <w:jc w:val="left"/>
        <w:rPr>
          <w:rFonts w:hint="eastAsia" w:ascii="微软雅黑" w:hAnsi="微软雅黑" w:eastAsia="微软雅黑" w:cs="微软雅黑"/>
          <w:b/>
          <w:bCs/>
          <w:sz w:val="36"/>
          <w:szCs w:val="36"/>
        </w:rPr>
      </w:pPr>
      <w:r>
        <w:rPr>
          <w:rFonts w:hint="eastAsia" w:ascii="微软雅黑" w:hAnsi="微软雅黑" w:eastAsia="微软雅黑" w:cs="微软雅黑"/>
          <w:b/>
          <w:bCs/>
          <w:sz w:val="36"/>
          <w:szCs w:val="36"/>
        </w:rPr>
        <w:t>第二阶段方案</w:t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第二阶段主要实现可定制门店移动APP。安装在顾客手机上，支持Android、IOS系统，实现无线网络与商场营销的深度结合。顾客使用移动APP可扫描二维码免费关联门店Wi-Fi，关联成功后APP可即时显示顾客所处商场的促销信息，并上传顾客相关信息到后台服务器，商场可根据手机的信息分析顾客消费行为，以此来促进顾客在门店内的消费。</w:t>
      </w:r>
    </w:p>
    <w:p>
      <w:pPr>
        <w:tabs>
          <w:tab w:val="left" w:pos="720"/>
        </w:tabs>
        <w:spacing w:line="360" w:lineRule="auto"/>
        <w:rPr>
          <w:rFonts w:hint="eastAsia" w:ascii="微软雅黑" w:hAnsi="微软雅黑" w:eastAsia="微软雅黑" w:cs="微软雅黑"/>
          <w:b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功能特点</w:t>
      </w:r>
    </w:p>
    <w:p>
      <w:pPr>
        <w:numPr>
          <w:ilvl w:val="0"/>
          <w:numId w:val="7"/>
        </w:numPr>
        <w:tabs>
          <w:tab w:val="left" w:pos="72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自动关联门店Wi-Fi网络（无感知）</w:t>
      </w:r>
    </w:p>
    <w:p>
      <w:pPr>
        <w:numPr>
          <w:ilvl w:val="0"/>
          <w:numId w:val="7"/>
        </w:numPr>
        <w:tabs>
          <w:tab w:val="left" w:pos="72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商场店铺、商户指南，导购信息</w:t>
      </w:r>
    </w:p>
    <w:p>
      <w:pPr>
        <w:numPr>
          <w:ilvl w:val="0"/>
          <w:numId w:val="7"/>
        </w:numPr>
        <w:tabs>
          <w:tab w:val="left" w:pos="72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优惠券、限时优惠广告推送</w:t>
      </w:r>
    </w:p>
    <w:p>
      <w:pPr>
        <w:numPr>
          <w:ilvl w:val="0"/>
          <w:numId w:val="7"/>
        </w:numPr>
        <w:tabs>
          <w:tab w:val="left" w:pos="72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商场周边交通指引查询</w:t>
      </w:r>
    </w:p>
    <w:p>
      <w:pPr>
        <w:numPr>
          <w:ilvl w:val="0"/>
          <w:numId w:val="7"/>
        </w:numPr>
        <w:tabs>
          <w:tab w:val="left" w:pos="720"/>
        </w:tabs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商场车位信息实时发布查询</w:t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5274310" cy="20193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rFonts w:hint="eastAsia" w:ascii="微软雅黑" w:hAnsi="微软雅黑" w:eastAsia="微软雅黑" w:cs="微软雅黑"/>
          <w:sz w:val="28"/>
          <w:szCs w:val="28"/>
        </w:rPr>
      </w:pPr>
    </w:p>
    <w:p>
      <w:pPr>
        <w:pStyle w:val="2"/>
        <w:numPr>
          <w:ilvl w:val="0"/>
          <w:numId w:val="9"/>
        </w:numPr>
        <w:spacing w:line="240" w:lineRule="auto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售后服务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智微亚公司在重庆本地目前有固定的技术支持团队。全部接受过原厂严格的技术培训，大部分工程师具备无线通信三年以上行业经验。</w:t>
      </w:r>
    </w:p>
    <w:p>
      <w:pPr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售后服务方式分为以下几种：</w:t>
      </w:r>
    </w:p>
    <w:p>
      <w:pPr>
        <w:pStyle w:val="21"/>
        <w:numPr>
          <w:ilvl w:val="0"/>
          <w:numId w:val="10"/>
        </w:numPr>
        <w:spacing w:after="156"/>
        <w:ind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sz w:val="28"/>
          <w:szCs w:val="28"/>
        </w:rPr>
        <w:t>现场支持服务</w:t>
      </w:r>
      <w:r>
        <w:rPr>
          <w:rFonts w:hint="eastAsia" w:ascii="微软雅黑" w:hAnsi="微软雅黑" w:eastAsia="微软雅黑" w:cs="微软雅黑"/>
          <w:sz w:val="28"/>
          <w:szCs w:val="28"/>
        </w:rPr>
        <w:t>: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一般问题：</w:t>
      </w:r>
      <w:r>
        <w:rPr>
          <w:rFonts w:hint="eastAsia" w:ascii="微软雅黑" w:hAnsi="微软雅黑" w:eastAsia="微软雅黑" w:cs="微软雅黑"/>
          <w:sz w:val="28"/>
          <w:szCs w:val="28"/>
        </w:rPr>
        <w:t xml:space="preserve">现场支持服务在双方确认现场支持后，在1个工作日内派遣工程师到达现场。 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紧急故障 ：</w:t>
      </w:r>
      <w:r>
        <w:rPr>
          <w:rFonts w:hint="eastAsia" w:ascii="微软雅黑" w:hAnsi="微软雅黑" w:eastAsia="微软雅黑" w:cs="微软雅黑"/>
          <w:bCs/>
          <w:sz w:val="28"/>
          <w:szCs w:val="28"/>
        </w:rPr>
        <w:t>在任何时间，智微亚公司都必须派工程师赶赴现场，同时提供远程支持。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常规回访维护：</w:t>
      </w:r>
      <w:r>
        <w:rPr>
          <w:rFonts w:hint="eastAsia" w:ascii="微软雅黑" w:hAnsi="微软雅黑" w:eastAsia="微软雅黑" w:cs="微软雅黑"/>
          <w:bCs/>
          <w:sz w:val="28"/>
          <w:szCs w:val="28"/>
        </w:rPr>
        <w:t>包括根据网络故障进行的更新（修复性）；针对潜在问题的更新（预防性）。 智微亚会定期回访，并根据实际需求，安排人力。</w:t>
      </w:r>
    </w:p>
    <w:p>
      <w:pPr>
        <w:pStyle w:val="21"/>
        <w:numPr>
          <w:ilvl w:val="0"/>
          <w:numId w:val="10"/>
        </w:numPr>
        <w:spacing w:after="156"/>
        <w:ind w:firstLineChars="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技术培训服务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现场指导：</w:t>
      </w:r>
      <w:r>
        <w:rPr>
          <w:rFonts w:hint="eastAsia" w:ascii="微软雅黑" w:hAnsi="微软雅黑" w:eastAsia="微软雅黑" w:cs="微软雅黑"/>
          <w:bCs/>
          <w:sz w:val="28"/>
          <w:szCs w:val="28"/>
        </w:rPr>
        <w:t>主动同客户负责人交流，不定期对客户现场维护人员进行培训 。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总部培训：</w:t>
      </w:r>
      <w:r>
        <w:rPr>
          <w:rFonts w:hint="eastAsia" w:ascii="微软雅黑" w:hAnsi="微软雅黑" w:eastAsia="微软雅黑" w:cs="微软雅黑"/>
          <w:bCs/>
          <w:sz w:val="28"/>
          <w:szCs w:val="28"/>
        </w:rPr>
        <w:t>完善的初中高级客户培训体系，邀请客户到总部参观学习 。</w:t>
      </w:r>
    </w:p>
    <w:p>
      <w:pPr>
        <w:numPr>
          <w:ilvl w:val="0"/>
          <w:numId w:val="11"/>
        </w:numPr>
        <w:spacing w:after="12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技术资料：</w:t>
      </w:r>
      <w:r>
        <w:rPr>
          <w:rFonts w:hint="eastAsia" w:ascii="微软雅黑" w:hAnsi="微软雅黑" w:eastAsia="微软雅黑" w:cs="微软雅黑"/>
          <w:bCs/>
          <w:sz w:val="28"/>
          <w:szCs w:val="28"/>
        </w:rPr>
        <w:t xml:space="preserve">技术资料、维护经验共享服务，完备的随机资料和光盘 </w:t>
      </w:r>
    </w:p>
    <w:p>
      <w:pPr>
        <w:pStyle w:val="21"/>
        <w:numPr>
          <w:ilvl w:val="0"/>
          <w:numId w:val="10"/>
        </w:numPr>
        <w:spacing w:after="156"/>
        <w:ind w:firstLineChars="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远程在线服务</w:t>
      </w:r>
    </w:p>
    <w:p>
      <w:pPr>
        <w:pStyle w:val="21"/>
        <w:numPr>
          <w:ilvl w:val="0"/>
          <w:numId w:val="10"/>
        </w:numPr>
        <w:spacing w:after="156"/>
        <w:ind w:firstLineChars="0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24小时热线</w:t>
      </w:r>
    </w:p>
    <w:p>
      <w:pPr>
        <w:spacing w:after="120"/>
        <w:rPr>
          <w:rFonts w:hint="eastAsia" w:ascii="微软雅黑" w:hAnsi="微软雅黑" w:eastAsia="微软雅黑" w:cs="微软雅黑"/>
          <w:sz w:val="28"/>
          <w:szCs w:val="28"/>
        </w:rPr>
      </w:pPr>
    </w:p>
    <w:sectPr>
      <w:headerReference r:id="rId4" w:type="first"/>
      <w:footerReference r:id="rId6" w:type="first"/>
      <w:headerReference r:id="rId3" w:type="default"/>
      <w:footerReference r:id="rId5" w:type="default"/>
      <w:pgSz w:w="11906" w:h="16838"/>
      <w:pgMar w:top="1440" w:right="1800" w:bottom="1440" w:left="1800" w:header="0" w:footer="0" w:gutter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MingLiU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17</w:t>
    </w:r>
    <w:r>
      <w:rPr>
        <w:lang w:val="zh-CN"/>
      </w:rPr>
      <w:fldChar w:fldCharType="end"/>
    </w:r>
  </w:p>
  <w:p>
    <w:pPr>
      <w:pStyle w:val="11"/>
      <w:ind w:left="-1800" w:leftChars="-857"/>
    </w:pPr>
    <w:r>
      <w:drawing>
        <wp:inline distT="0" distB="0" distL="0" distR="0">
          <wp:extent cx="7696200" cy="495300"/>
          <wp:effectExtent l="19050" t="0" r="0" b="0"/>
          <wp:docPr id="5" name="图片 5" descr="页脚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页脚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962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none" w:color="auto" w:sz="0" w:space="0"/>
      </w:pBdr>
      <w:ind w:left="-1800" w:leftChars="-85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1">
    <w:pict>
      <v:shape id="0" type="#_x0000_t75" style="width:15px;height:15px" o:bullet="t">
        <v:imagedata r:id="rId1" o:title=""/>
      </v:shape>
    </w:pict>
  </w:numPicBullet>
  <w:numPicBullet w:numPicBulletId="0">
    <w:pict>
      <v:shape id="1" type="#_x0000_t75" style="width:15px;height:15px" o:bullet="t">
        <v:imagedata r:id="rId2" o:title=""/>
      </v:shape>
    </w:pict>
  </w:numPicBullet>
  <w:abstractNum w:abstractNumId="0">
    <w:nsid w:val="0000000A"/>
    <w:multiLevelType w:val="multilevel"/>
    <w:tmpl w:val="0000000A"/>
    <w:lvl w:ilvl="0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hint="default" w:ascii="Wingdings" w:hAnsi="Wingdings"/>
      </w:rPr>
    </w:lvl>
  </w:abstractNum>
  <w:abstractNum w:abstractNumId="1">
    <w:nsid w:val="0000000E"/>
    <w:multiLevelType w:val="multilevel"/>
    <w:tmpl w:val="0000000E"/>
    <w:lvl w:ilvl="0" w:tentative="0">
      <w:start w:val="1"/>
      <w:numFmt w:val="bullet"/>
      <w:lvlText w:val=""/>
      <w:lvlJc w:val="left"/>
      <w:pPr>
        <w:tabs>
          <w:tab w:val="left" w:pos="842"/>
        </w:tabs>
        <w:ind w:left="842" w:hanging="420"/>
      </w:pPr>
      <w:rPr>
        <w:rFonts w:hint="default" w:ascii="Wingdings" w:hAnsi="Wingdings"/>
      </w:rPr>
    </w:lvl>
    <w:lvl w:ilvl="1" w:tentative="0">
      <w:start w:val="0"/>
      <w:numFmt w:val="bullet"/>
      <w:lvlText w:val=""/>
      <w:lvlJc w:val="left"/>
      <w:pPr>
        <w:tabs>
          <w:tab w:val="left" w:pos="1502"/>
        </w:tabs>
        <w:ind w:left="1502" w:hanging="660"/>
      </w:pPr>
      <w:rPr>
        <w:rFonts w:hint="default" w:ascii="Symbol" w:hAnsi="Symbol" w:eastAsia="宋体" w:cs="Times New Roman"/>
        <w:b/>
        <w:sz w:val="21"/>
      </w:rPr>
    </w:lvl>
    <w:lvl w:ilvl="2" w:tentative="0">
      <w:start w:val="1"/>
      <w:numFmt w:val="bullet"/>
      <w:lvlText w:val=""/>
      <w:lvlJc w:val="left"/>
      <w:pPr>
        <w:tabs>
          <w:tab w:val="left" w:pos="1682"/>
        </w:tabs>
        <w:ind w:left="1682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02"/>
        </w:tabs>
        <w:ind w:left="2102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22"/>
        </w:tabs>
        <w:ind w:left="2522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42"/>
        </w:tabs>
        <w:ind w:left="2942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62"/>
        </w:tabs>
        <w:ind w:left="3362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82"/>
        </w:tabs>
        <w:ind w:left="3782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02"/>
        </w:tabs>
        <w:ind w:left="4202" w:hanging="420"/>
      </w:pPr>
      <w:rPr>
        <w:rFonts w:hint="default" w:ascii="Wingdings" w:hAnsi="Wingdings"/>
      </w:rPr>
    </w:lvl>
  </w:abstractNum>
  <w:abstractNum w:abstractNumId="2">
    <w:nsid w:val="00000011"/>
    <w:multiLevelType w:val="multilevel"/>
    <w:tmpl w:val="00000011"/>
    <w:lvl w:ilvl="0" w:tentative="0">
      <w:start w:val="0"/>
      <w:numFmt w:val="bullet"/>
      <w:lvlText w:val=""/>
      <w:lvlJc w:val="left"/>
      <w:rPr>
        <w:rFonts w:hint="default" w:ascii="Symbol" w:hAnsi="Symbol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3">
    <w:nsid w:val="12015847"/>
    <w:multiLevelType w:val="multilevel"/>
    <w:tmpl w:val="12015847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4">
    <w:nsid w:val="12660179"/>
    <w:multiLevelType w:val="multilevel"/>
    <w:tmpl w:val="12660179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5">
    <w:nsid w:val="2E012402"/>
    <w:multiLevelType w:val="multilevel"/>
    <w:tmpl w:val="2E012402"/>
    <w:lvl w:ilvl="0" w:tentative="0">
      <w:start w:val="1"/>
      <w:numFmt w:val="bullet"/>
      <w:lvlText w:val="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</w:rPr>
    </w:lvl>
    <w:lvl w:ilvl="2" w:tentative="0">
      <w:start w:val="1"/>
      <w:numFmt w:val="bullet"/>
      <w:lvlText w:val="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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</w:rPr>
    </w:lvl>
    <w:lvl w:ilvl="5" w:tentative="0">
      <w:start w:val="1"/>
      <w:numFmt w:val="bullet"/>
      <w:lvlText w:val="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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</w:rPr>
    </w:lvl>
    <w:lvl w:ilvl="8" w:tentative="0">
      <w:start w:val="1"/>
      <w:numFmt w:val="bullet"/>
      <w:lvlText w:val="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6">
    <w:nsid w:val="2E8B460D"/>
    <w:multiLevelType w:val="multilevel"/>
    <w:tmpl w:val="2E8B460D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FB8677A"/>
    <w:multiLevelType w:val="multilevel"/>
    <w:tmpl w:val="2FB8677A"/>
    <w:lvl w:ilvl="0" w:tentative="0">
      <w:start w:val="1"/>
      <w:numFmt w:val="lowerLetter"/>
      <w:lvlText w:val="%1."/>
      <w:lvlJc w:val="left"/>
      <w:pPr>
        <w:ind w:left="84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decimal"/>
      <w:lvlText w:val="%3."/>
      <w:lvlJc w:val="left"/>
      <w:pPr>
        <w:ind w:left="1200" w:hanging="36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456B69C9"/>
    <w:multiLevelType w:val="multilevel"/>
    <w:tmpl w:val="456B69C9"/>
    <w:lvl w:ilvl="0" w:tentative="0">
      <w:start w:val="1"/>
      <w:numFmt w:val="bullet"/>
      <w:lvlText w:val=""/>
      <w:lvlPicBulletId w:val="1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9">
    <w:nsid w:val="7C5F2D04"/>
    <w:multiLevelType w:val="multilevel"/>
    <w:tmpl w:val="7C5F2D04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宋体" w:hAnsi="宋体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宋体" w:hAnsi="宋体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宋体" w:hAnsi="宋体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宋体" w:hAnsi="宋体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宋体" w:hAnsi="宋体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宋体" w:hAnsi="宋体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宋体" w:hAnsi="宋体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宋体" w:hAnsi="宋体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宋体" w:hAnsi="宋体"/>
      </w:rPr>
    </w:lvl>
  </w:abstractNum>
  <w:abstractNum w:abstractNumId="10">
    <w:nsid w:val="7D9E6826"/>
    <w:multiLevelType w:val="multilevel"/>
    <w:tmpl w:val="7D9E6826"/>
    <w:lvl w:ilvl="0" w:tentative="0">
      <w:start w:val="1"/>
      <w:numFmt w:val="bullet"/>
      <w:lvlText w:val=""/>
      <w:lvlPicBulletId w:val="0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3"/>
  </w:num>
  <w:num w:numId="2">
    <w:abstractNumId w:val="4"/>
  </w:num>
  <w:num w:numId="3">
    <w:abstractNumId w:val="10"/>
  </w:num>
  <w:num w:numId="4">
    <w:abstractNumId w:val="5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6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74FBA"/>
    <w:rsid w:val="00001EA4"/>
    <w:rsid w:val="00006CA9"/>
    <w:rsid w:val="00020BB8"/>
    <w:rsid w:val="00022E7E"/>
    <w:rsid w:val="00026FD3"/>
    <w:rsid w:val="00030D4F"/>
    <w:rsid w:val="000312B1"/>
    <w:rsid w:val="00032872"/>
    <w:rsid w:val="00040F5B"/>
    <w:rsid w:val="00053597"/>
    <w:rsid w:val="00054502"/>
    <w:rsid w:val="000663D4"/>
    <w:rsid w:val="00070168"/>
    <w:rsid w:val="0007317B"/>
    <w:rsid w:val="00074F12"/>
    <w:rsid w:val="00077293"/>
    <w:rsid w:val="00083115"/>
    <w:rsid w:val="00090910"/>
    <w:rsid w:val="00092DB4"/>
    <w:rsid w:val="0009637B"/>
    <w:rsid w:val="00097E4E"/>
    <w:rsid w:val="000A1C63"/>
    <w:rsid w:val="000B4442"/>
    <w:rsid w:val="000D007E"/>
    <w:rsid w:val="000D4774"/>
    <w:rsid w:val="000F3E0A"/>
    <w:rsid w:val="000F53BB"/>
    <w:rsid w:val="00103031"/>
    <w:rsid w:val="00106126"/>
    <w:rsid w:val="001252B5"/>
    <w:rsid w:val="001303AD"/>
    <w:rsid w:val="001330BA"/>
    <w:rsid w:val="0014390F"/>
    <w:rsid w:val="00144C13"/>
    <w:rsid w:val="00146A38"/>
    <w:rsid w:val="00147D04"/>
    <w:rsid w:val="00153EE2"/>
    <w:rsid w:val="00156EBF"/>
    <w:rsid w:val="00161BBF"/>
    <w:rsid w:val="00174FBA"/>
    <w:rsid w:val="001823EE"/>
    <w:rsid w:val="001967BC"/>
    <w:rsid w:val="001A654A"/>
    <w:rsid w:val="001B2FE1"/>
    <w:rsid w:val="001B4128"/>
    <w:rsid w:val="001B7153"/>
    <w:rsid w:val="001C3CB0"/>
    <w:rsid w:val="001D20A6"/>
    <w:rsid w:val="001E0D27"/>
    <w:rsid w:val="001E5C42"/>
    <w:rsid w:val="001E6102"/>
    <w:rsid w:val="001F0C77"/>
    <w:rsid w:val="001F2228"/>
    <w:rsid w:val="001F3787"/>
    <w:rsid w:val="002059C2"/>
    <w:rsid w:val="00206577"/>
    <w:rsid w:val="0023153F"/>
    <w:rsid w:val="00234D28"/>
    <w:rsid w:val="002360B6"/>
    <w:rsid w:val="00242EE8"/>
    <w:rsid w:val="00246E72"/>
    <w:rsid w:val="002601C9"/>
    <w:rsid w:val="00261342"/>
    <w:rsid w:val="00262497"/>
    <w:rsid w:val="00267113"/>
    <w:rsid w:val="00270BAC"/>
    <w:rsid w:val="0027278D"/>
    <w:rsid w:val="00282224"/>
    <w:rsid w:val="00290BC1"/>
    <w:rsid w:val="00291AFE"/>
    <w:rsid w:val="0029214A"/>
    <w:rsid w:val="00295131"/>
    <w:rsid w:val="002973C8"/>
    <w:rsid w:val="002A7F78"/>
    <w:rsid w:val="002C4B64"/>
    <w:rsid w:val="002D2965"/>
    <w:rsid w:val="002F1BD3"/>
    <w:rsid w:val="002F70C3"/>
    <w:rsid w:val="00300AE6"/>
    <w:rsid w:val="003013F8"/>
    <w:rsid w:val="00303743"/>
    <w:rsid w:val="00320AB1"/>
    <w:rsid w:val="00346290"/>
    <w:rsid w:val="00346571"/>
    <w:rsid w:val="00346B4B"/>
    <w:rsid w:val="00352E10"/>
    <w:rsid w:val="0036046E"/>
    <w:rsid w:val="00362323"/>
    <w:rsid w:val="00366FDE"/>
    <w:rsid w:val="00374606"/>
    <w:rsid w:val="0038333F"/>
    <w:rsid w:val="003944E3"/>
    <w:rsid w:val="003A11C6"/>
    <w:rsid w:val="003B309C"/>
    <w:rsid w:val="003B4298"/>
    <w:rsid w:val="003B6C70"/>
    <w:rsid w:val="003C6465"/>
    <w:rsid w:val="003D04AD"/>
    <w:rsid w:val="003E0EF5"/>
    <w:rsid w:val="003E111E"/>
    <w:rsid w:val="003E1E2A"/>
    <w:rsid w:val="003F2735"/>
    <w:rsid w:val="00405584"/>
    <w:rsid w:val="00412B43"/>
    <w:rsid w:val="00426D21"/>
    <w:rsid w:val="00432D8F"/>
    <w:rsid w:val="00451565"/>
    <w:rsid w:val="0045320D"/>
    <w:rsid w:val="0047720B"/>
    <w:rsid w:val="00482400"/>
    <w:rsid w:val="004A1CE9"/>
    <w:rsid w:val="004A641A"/>
    <w:rsid w:val="004B241A"/>
    <w:rsid w:val="004B25E9"/>
    <w:rsid w:val="004C3DD1"/>
    <w:rsid w:val="004D4CBE"/>
    <w:rsid w:val="004E4427"/>
    <w:rsid w:val="00503A75"/>
    <w:rsid w:val="005113AE"/>
    <w:rsid w:val="0053681B"/>
    <w:rsid w:val="00544849"/>
    <w:rsid w:val="005608B8"/>
    <w:rsid w:val="00564E9C"/>
    <w:rsid w:val="00565783"/>
    <w:rsid w:val="00566353"/>
    <w:rsid w:val="00582E5D"/>
    <w:rsid w:val="00582F86"/>
    <w:rsid w:val="0058774F"/>
    <w:rsid w:val="00591E73"/>
    <w:rsid w:val="005A1292"/>
    <w:rsid w:val="005A1C7D"/>
    <w:rsid w:val="005A44AB"/>
    <w:rsid w:val="005A5F40"/>
    <w:rsid w:val="005B527E"/>
    <w:rsid w:val="005B6FF3"/>
    <w:rsid w:val="005C39CD"/>
    <w:rsid w:val="005C50EC"/>
    <w:rsid w:val="005C649B"/>
    <w:rsid w:val="005D51D2"/>
    <w:rsid w:val="005D6108"/>
    <w:rsid w:val="005D66D9"/>
    <w:rsid w:val="005E1444"/>
    <w:rsid w:val="005E32AA"/>
    <w:rsid w:val="005E6A07"/>
    <w:rsid w:val="005F1F4A"/>
    <w:rsid w:val="005F5E16"/>
    <w:rsid w:val="00602D40"/>
    <w:rsid w:val="00607888"/>
    <w:rsid w:val="00610BA0"/>
    <w:rsid w:val="00616D96"/>
    <w:rsid w:val="00620AF5"/>
    <w:rsid w:val="00622910"/>
    <w:rsid w:val="00625727"/>
    <w:rsid w:val="00641111"/>
    <w:rsid w:val="00641C72"/>
    <w:rsid w:val="00642244"/>
    <w:rsid w:val="00644C89"/>
    <w:rsid w:val="006572BF"/>
    <w:rsid w:val="006650C1"/>
    <w:rsid w:val="00665514"/>
    <w:rsid w:val="00667C95"/>
    <w:rsid w:val="0067680A"/>
    <w:rsid w:val="00681A43"/>
    <w:rsid w:val="006928EA"/>
    <w:rsid w:val="0069293D"/>
    <w:rsid w:val="00694A33"/>
    <w:rsid w:val="006A25BC"/>
    <w:rsid w:val="006B10D8"/>
    <w:rsid w:val="006B24CD"/>
    <w:rsid w:val="006D4687"/>
    <w:rsid w:val="006D5FEB"/>
    <w:rsid w:val="006D7584"/>
    <w:rsid w:val="006D792C"/>
    <w:rsid w:val="006E0456"/>
    <w:rsid w:val="006F20AA"/>
    <w:rsid w:val="007002E8"/>
    <w:rsid w:val="00702944"/>
    <w:rsid w:val="007207E5"/>
    <w:rsid w:val="00740B41"/>
    <w:rsid w:val="007456A9"/>
    <w:rsid w:val="00754CEF"/>
    <w:rsid w:val="00761FC8"/>
    <w:rsid w:val="007729EF"/>
    <w:rsid w:val="007819EE"/>
    <w:rsid w:val="00785FCC"/>
    <w:rsid w:val="00792160"/>
    <w:rsid w:val="00795579"/>
    <w:rsid w:val="00795EAA"/>
    <w:rsid w:val="007A1844"/>
    <w:rsid w:val="007A34B6"/>
    <w:rsid w:val="007B4206"/>
    <w:rsid w:val="007B6E0B"/>
    <w:rsid w:val="007C2FDA"/>
    <w:rsid w:val="007C3C0A"/>
    <w:rsid w:val="007E2842"/>
    <w:rsid w:val="007E28C6"/>
    <w:rsid w:val="007F1B6E"/>
    <w:rsid w:val="007F776F"/>
    <w:rsid w:val="008018E1"/>
    <w:rsid w:val="00804496"/>
    <w:rsid w:val="00821375"/>
    <w:rsid w:val="00822618"/>
    <w:rsid w:val="00824538"/>
    <w:rsid w:val="008253D5"/>
    <w:rsid w:val="00833D02"/>
    <w:rsid w:val="00845366"/>
    <w:rsid w:val="00852100"/>
    <w:rsid w:val="00863F37"/>
    <w:rsid w:val="008653DB"/>
    <w:rsid w:val="0086759E"/>
    <w:rsid w:val="0087525B"/>
    <w:rsid w:val="008A1E35"/>
    <w:rsid w:val="008A269E"/>
    <w:rsid w:val="008A404E"/>
    <w:rsid w:val="008A65B5"/>
    <w:rsid w:val="008B1485"/>
    <w:rsid w:val="008B2CC6"/>
    <w:rsid w:val="008B2E33"/>
    <w:rsid w:val="008B5D80"/>
    <w:rsid w:val="008C4F7E"/>
    <w:rsid w:val="008C72BF"/>
    <w:rsid w:val="008E36A2"/>
    <w:rsid w:val="00907B99"/>
    <w:rsid w:val="0091729A"/>
    <w:rsid w:val="00926FB2"/>
    <w:rsid w:val="00932216"/>
    <w:rsid w:val="00932DFF"/>
    <w:rsid w:val="00940A12"/>
    <w:rsid w:val="00944214"/>
    <w:rsid w:val="00950012"/>
    <w:rsid w:val="00965368"/>
    <w:rsid w:val="00965DB2"/>
    <w:rsid w:val="0097758E"/>
    <w:rsid w:val="0098049E"/>
    <w:rsid w:val="0099261C"/>
    <w:rsid w:val="009931B4"/>
    <w:rsid w:val="00995C2F"/>
    <w:rsid w:val="009A3B3B"/>
    <w:rsid w:val="009A5BF9"/>
    <w:rsid w:val="009B0B63"/>
    <w:rsid w:val="009B3FB0"/>
    <w:rsid w:val="009B5ACD"/>
    <w:rsid w:val="009B5B63"/>
    <w:rsid w:val="009B7854"/>
    <w:rsid w:val="009C02B1"/>
    <w:rsid w:val="009C7CB7"/>
    <w:rsid w:val="009D027D"/>
    <w:rsid w:val="009D12EA"/>
    <w:rsid w:val="009D1637"/>
    <w:rsid w:val="009D46A4"/>
    <w:rsid w:val="009E71F8"/>
    <w:rsid w:val="009F13C3"/>
    <w:rsid w:val="009F6521"/>
    <w:rsid w:val="00A01E5B"/>
    <w:rsid w:val="00A05DE7"/>
    <w:rsid w:val="00A0647A"/>
    <w:rsid w:val="00A276B5"/>
    <w:rsid w:val="00A32751"/>
    <w:rsid w:val="00A34365"/>
    <w:rsid w:val="00A354CE"/>
    <w:rsid w:val="00A37848"/>
    <w:rsid w:val="00A51A31"/>
    <w:rsid w:val="00A5298B"/>
    <w:rsid w:val="00A56DB8"/>
    <w:rsid w:val="00A66F12"/>
    <w:rsid w:val="00A67CD1"/>
    <w:rsid w:val="00A71DBD"/>
    <w:rsid w:val="00A72D8F"/>
    <w:rsid w:val="00A75743"/>
    <w:rsid w:val="00A766EF"/>
    <w:rsid w:val="00A77D02"/>
    <w:rsid w:val="00A97F66"/>
    <w:rsid w:val="00AA5511"/>
    <w:rsid w:val="00AA5703"/>
    <w:rsid w:val="00AD4FDE"/>
    <w:rsid w:val="00AE3DE1"/>
    <w:rsid w:val="00B018C8"/>
    <w:rsid w:val="00B0236F"/>
    <w:rsid w:val="00B03DF9"/>
    <w:rsid w:val="00B10DAF"/>
    <w:rsid w:val="00B21400"/>
    <w:rsid w:val="00B260D0"/>
    <w:rsid w:val="00B434EC"/>
    <w:rsid w:val="00B50045"/>
    <w:rsid w:val="00B50DD5"/>
    <w:rsid w:val="00B62E13"/>
    <w:rsid w:val="00B638FF"/>
    <w:rsid w:val="00B63AF2"/>
    <w:rsid w:val="00B737CC"/>
    <w:rsid w:val="00B96D19"/>
    <w:rsid w:val="00B97AEB"/>
    <w:rsid w:val="00BA2E32"/>
    <w:rsid w:val="00BA49B2"/>
    <w:rsid w:val="00BA78A7"/>
    <w:rsid w:val="00BB0021"/>
    <w:rsid w:val="00BB6310"/>
    <w:rsid w:val="00BC51A5"/>
    <w:rsid w:val="00BE2F97"/>
    <w:rsid w:val="00BE3842"/>
    <w:rsid w:val="00BE6EFC"/>
    <w:rsid w:val="00BF0E4E"/>
    <w:rsid w:val="00BF2280"/>
    <w:rsid w:val="00BF4885"/>
    <w:rsid w:val="00C00DE8"/>
    <w:rsid w:val="00C12707"/>
    <w:rsid w:val="00C25F78"/>
    <w:rsid w:val="00C4577A"/>
    <w:rsid w:val="00C54F13"/>
    <w:rsid w:val="00C75118"/>
    <w:rsid w:val="00C815A8"/>
    <w:rsid w:val="00C90613"/>
    <w:rsid w:val="00CA1549"/>
    <w:rsid w:val="00CA2BA7"/>
    <w:rsid w:val="00CA591C"/>
    <w:rsid w:val="00CA7135"/>
    <w:rsid w:val="00CA7716"/>
    <w:rsid w:val="00CC1887"/>
    <w:rsid w:val="00CD7CE9"/>
    <w:rsid w:val="00CE48F9"/>
    <w:rsid w:val="00CE7FE5"/>
    <w:rsid w:val="00CF4CB9"/>
    <w:rsid w:val="00D044C3"/>
    <w:rsid w:val="00D14EEA"/>
    <w:rsid w:val="00D2240E"/>
    <w:rsid w:val="00D25572"/>
    <w:rsid w:val="00D311FC"/>
    <w:rsid w:val="00D359AB"/>
    <w:rsid w:val="00D428BF"/>
    <w:rsid w:val="00D44AB3"/>
    <w:rsid w:val="00D47DE5"/>
    <w:rsid w:val="00D54440"/>
    <w:rsid w:val="00D5555B"/>
    <w:rsid w:val="00D65CF8"/>
    <w:rsid w:val="00D72324"/>
    <w:rsid w:val="00D76D27"/>
    <w:rsid w:val="00D772EA"/>
    <w:rsid w:val="00D90BFB"/>
    <w:rsid w:val="00D93F41"/>
    <w:rsid w:val="00DB407D"/>
    <w:rsid w:val="00DB439D"/>
    <w:rsid w:val="00DB458E"/>
    <w:rsid w:val="00DC3104"/>
    <w:rsid w:val="00DC477E"/>
    <w:rsid w:val="00DC7A9E"/>
    <w:rsid w:val="00DD59E7"/>
    <w:rsid w:val="00DE0477"/>
    <w:rsid w:val="00DE1EE8"/>
    <w:rsid w:val="00DE3119"/>
    <w:rsid w:val="00DF0B20"/>
    <w:rsid w:val="00DF7801"/>
    <w:rsid w:val="00E022E2"/>
    <w:rsid w:val="00E1365A"/>
    <w:rsid w:val="00E24D60"/>
    <w:rsid w:val="00E25679"/>
    <w:rsid w:val="00E25A84"/>
    <w:rsid w:val="00E403F3"/>
    <w:rsid w:val="00E44B01"/>
    <w:rsid w:val="00E471A7"/>
    <w:rsid w:val="00E50FED"/>
    <w:rsid w:val="00E55DE3"/>
    <w:rsid w:val="00E6368B"/>
    <w:rsid w:val="00E7142F"/>
    <w:rsid w:val="00E82F58"/>
    <w:rsid w:val="00E849B4"/>
    <w:rsid w:val="00E914F8"/>
    <w:rsid w:val="00E92EDE"/>
    <w:rsid w:val="00E969B1"/>
    <w:rsid w:val="00E97B81"/>
    <w:rsid w:val="00EA0D25"/>
    <w:rsid w:val="00EA5557"/>
    <w:rsid w:val="00EA6661"/>
    <w:rsid w:val="00EA76C6"/>
    <w:rsid w:val="00EB11D0"/>
    <w:rsid w:val="00EC14B0"/>
    <w:rsid w:val="00EC5ECF"/>
    <w:rsid w:val="00EE57EC"/>
    <w:rsid w:val="00F009C8"/>
    <w:rsid w:val="00F04796"/>
    <w:rsid w:val="00F160A2"/>
    <w:rsid w:val="00F16A71"/>
    <w:rsid w:val="00F25DE1"/>
    <w:rsid w:val="00F33091"/>
    <w:rsid w:val="00F4591F"/>
    <w:rsid w:val="00F71F8A"/>
    <w:rsid w:val="00F82AA6"/>
    <w:rsid w:val="00F9360C"/>
    <w:rsid w:val="00F9490B"/>
    <w:rsid w:val="00FB743D"/>
    <w:rsid w:val="00FB78B0"/>
    <w:rsid w:val="00FC0B3F"/>
    <w:rsid w:val="00FC1B17"/>
    <w:rsid w:val="00FD2B1C"/>
    <w:rsid w:val="00FD75CB"/>
    <w:rsid w:val="00FE2557"/>
    <w:rsid w:val="00FF2F60"/>
    <w:rsid w:val="478B1200"/>
    <w:rsid w:val="4F1F706E"/>
    <w:rsid w:val="61771907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3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4">
    <w:name w:val="Default Paragraph Font"/>
    <w:unhideWhenUsed/>
    <w:qFormat/>
    <w:uiPriority w:val="1"/>
  </w:style>
  <w:style w:type="table" w:default="1" w:styleId="15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qFormat/>
    <w:uiPriority w:val="0"/>
    <w:rPr>
      <w:rFonts w:ascii="Arial" w:hAnsi="Arial" w:eastAsia="黑体" w:cs="Arial"/>
      <w:sz w:val="20"/>
      <w:szCs w:val="20"/>
    </w:rPr>
  </w:style>
  <w:style w:type="paragraph" w:styleId="7">
    <w:name w:val="Document Map"/>
    <w:basedOn w:val="1"/>
    <w:link w:val="30"/>
    <w:unhideWhenUsed/>
    <w:uiPriority w:val="99"/>
    <w:rPr>
      <w:rFonts w:ascii="宋体"/>
      <w:sz w:val="18"/>
      <w:szCs w:val="18"/>
    </w:rPr>
  </w:style>
  <w:style w:type="paragraph" w:styleId="8">
    <w:name w:val="Body Text Indent"/>
    <w:basedOn w:val="1"/>
    <w:link w:val="31"/>
    <w:unhideWhenUsed/>
    <w:uiPriority w:val="99"/>
    <w:pPr>
      <w:spacing w:after="120"/>
      <w:ind w:left="420" w:leftChars="200"/>
    </w:pPr>
  </w:style>
  <w:style w:type="paragraph" w:styleId="9">
    <w:name w:val="Body Text Indent 2"/>
    <w:basedOn w:val="1"/>
    <w:link w:val="25"/>
    <w:qFormat/>
    <w:uiPriority w:val="0"/>
    <w:pPr>
      <w:spacing w:line="360" w:lineRule="auto"/>
      <w:ind w:firstLine="480"/>
    </w:pPr>
    <w:rPr>
      <w:rFonts w:ascii="宋体" w:hAnsi="Times New Roman" w:eastAsia="仿宋_GB2312"/>
      <w:color w:val="000000"/>
      <w:sz w:val="24"/>
      <w:szCs w:val="20"/>
    </w:rPr>
  </w:style>
  <w:style w:type="paragraph" w:styleId="10">
    <w:name w:val="Balloon Text"/>
    <w:basedOn w:val="1"/>
    <w:link w:val="19"/>
    <w:unhideWhenUsed/>
    <w:uiPriority w:val="99"/>
    <w:rPr>
      <w:sz w:val="18"/>
      <w:szCs w:val="18"/>
    </w:rPr>
  </w:style>
  <w:style w:type="paragraph" w:styleId="11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16">
    <w:name w:val="Table Grid"/>
    <w:basedOn w:val="15"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</w:tblPr>
  </w:style>
  <w:style w:type="character" w:customStyle="1" w:styleId="17">
    <w:name w:val="页眉 Char"/>
    <w:basedOn w:val="14"/>
    <w:link w:val="12"/>
    <w:uiPriority w:val="99"/>
    <w:rPr>
      <w:sz w:val="18"/>
      <w:szCs w:val="18"/>
    </w:rPr>
  </w:style>
  <w:style w:type="character" w:customStyle="1" w:styleId="18">
    <w:name w:val="页脚 Char"/>
    <w:basedOn w:val="14"/>
    <w:link w:val="11"/>
    <w:qFormat/>
    <w:uiPriority w:val="99"/>
    <w:rPr>
      <w:sz w:val="18"/>
      <w:szCs w:val="18"/>
    </w:rPr>
  </w:style>
  <w:style w:type="character" w:customStyle="1" w:styleId="19">
    <w:name w:val="批注框文本 Char"/>
    <w:basedOn w:val="14"/>
    <w:link w:val="10"/>
    <w:semiHidden/>
    <w:qFormat/>
    <w:uiPriority w:val="99"/>
    <w:rPr>
      <w:sz w:val="18"/>
      <w:szCs w:val="18"/>
    </w:rPr>
  </w:style>
  <w:style w:type="character" w:customStyle="1" w:styleId="20">
    <w:name w:val="标题 1 Char"/>
    <w:basedOn w:val="14"/>
    <w:link w:val="2"/>
    <w:qFormat/>
    <w:uiPriority w:val="9"/>
    <w:rPr>
      <w:b/>
      <w:bCs/>
      <w:kern w:val="44"/>
      <w:sz w:val="44"/>
      <w:szCs w:val="44"/>
    </w:rPr>
  </w:style>
  <w:style w:type="paragraph" w:customStyle="1" w:styleId="21">
    <w:name w:val="List Paragraph"/>
    <w:basedOn w:val="1"/>
    <w:qFormat/>
    <w:uiPriority w:val="34"/>
    <w:pPr>
      <w:spacing w:afterLines="50"/>
      <w:ind w:firstLine="420" w:firstLineChars="200"/>
    </w:pPr>
    <w:rPr>
      <w:rFonts w:asciiTheme="minorHAnsi" w:hAnsiTheme="minorHAnsi" w:eastAsiaTheme="minorEastAsia" w:cstheme="minorBidi"/>
    </w:rPr>
  </w:style>
  <w:style w:type="character" w:customStyle="1" w:styleId="22">
    <w:name w:val="标题 2 Char"/>
    <w:basedOn w:val="14"/>
    <w:link w:val="3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23">
    <w:name w:val="标题 3 Char"/>
    <w:basedOn w:val="14"/>
    <w:link w:val="4"/>
    <w:qFormat/>
    <w:uiPriority w:val="9"/>
    <w:rPr>
      <w:b/>
      <w:bCs/>
      <w:kern w:val="2"/>
      <w:sz w:val="32"/>
      <w:szCs w:val="32"/>
    </w:rPr>
  </w:style>
  <w:style w:type="paragraph" w:customStyle="1" w:styleId="24">
    <w:name w:val="图片居中"/>
    <w:basedOn w:val="1"/>
    <w:qFormat/>
    <w:uiPriority w:val="0"/>
    <w:pPr>
      <w:spacing w:line="360" w:lineRule="auto"/>
      <w:jc w:val="center"/>
    </w:pPr>
    <w:rPr>
      <w:rFonts w:ascii="Arial" w:hAnsi="Arial"/>
      <w:sz w:val="20"/>
      <w:szCs w:val="21"/>
    </w:rPr>
  </w:style>
  <w:style w:type="character" w:customStyle="1" w:styleId="25">
    <w:name w:val="正文文本缩进 2 Char"/>
    <w:basedOn w:val="14"/>
    <w:link w:val="9"/>
    <w:qFormat/>
    <w:uiPriority w:val="0"/>
    <w:rPr>
      <w:rFonts w:ascii="宋体" w:hAnsi="Times New Roman" w:eastAsia="仿宋_GB2312"/>
      <w:color w:val="000000"/>
      <w:kern w:val="2"/>
      <w:sz w:val="24"/>
    </w:rPr>
  </w:style>
  <w:style w:type="paragraph" w:customStyle="1" w:styleId="26">
    <w:name w:val="题注居中"/>
    <w:basedOn w:val="6"/>
    <w:next w:val="1"/>
    <w:link w:val="27"/>
    <w:qFormat/>
    <w:uiPriority w:val="0"/>
    <w:pPr>
      <w:keepNext/>
      <w:widowControl/>
      <w:overflowPunct w:val="0"/>
      <w:topLinePunct/>
      <w:spacing w:before="120" w:after="120"/>
      <w:jc w:val="center"/>
    </w:pPr>
    <w:rPr>
      <w:rFonts w:ascii="Times New Roman" w:hAnsi="Times New Roman" w:eastAsia="宋体" w:cs="Times New Roman"/>
      <w:b/>
      <w:kern w:val="0"/>
      <w:sz w:val="21"/>
      <w:szCs w:val="21"/>
    </w:rPr>
  </w:style>
  <w:style w:type="character" w:customStyle="1" w:styleId="27">
    <w:name w:val="题注居中 Char"/>
    <w:basedOn w:val="14"/>
    <w:link w:val="26"/>
    <w:qFormat/>
    <w:uiPriority w:val="0"/>
    <w:rPr>
      <w:rFonts w:ascii="Times New Roman" w:hAnsi="Times New Roman"/>
      <w:b/>
      <w:sz w:val="21"/>
      <w:szCs w:val="21"/>
    </w:rPr>
  </w:style>
  <w:style w:type="paragraph" w:customStyle="1" w:styleId="28">
    <w:name w:val="No Spacing"/>
    <w:link w:val="29"/>
    <w:qFormat/>
    <w:uiPriority w:val="1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character" w:customStyle="1" w:styleId="29">
    <w:name w:val="无间隔 Char"/>
    <w:basedOn w:val="14"/>
    <w:link w:val="28"/>
    <w:qFormat/>
    <w:uiPriority w:val="1"/>
    <w:rPr>
      <w:rFonts w:asciiTheme="minorHAnsi" w:hAnsiTheme="minorHAnsi" w:eastAsiaTheme="minorEastAsia" w:cstheme="minorBidi"/>
      <w:sz w:val="22"/>
      <w:szCs w:val="22"/>
    </w:rPr>
  </w:style>
  <w:style w:type="character" w:customStyle="1" w:styleId="30">
    <w:name w:val="文档结构图 Char"/>
    <w:basedOn w:val="14"/>
    <w:link w:val="7"/>
    <w:semiHidden/>
    <w:qFormat/>
    <w:uiPriority w:val="99"/>
    <w:rPr>
      <w:rFonts w:ascii="宋体"/>
      <w:kern w:val="2"/>
      <w:sz w:val="18"/>
      <w:szCs w:val="18"/>
    </w:rPr>
  </w:style>
  <w:style w:type="character" w:customStyle="1" w:styleId="31">
    <w:name w:val="正文文本缩进 Char"/>
    <w:basedOn w:val="14"/>
    <w:link w:val="8"/>
    <w:semiHidden/>
    <w:qFormat/>
    <w:uiPriority w:val="99"/>
    <w:rPr>
      <w:kern w:val="2"/>
      <w:sz w:val="21"/>
      <w:szCs w:val="22"/>
    </w:rPr>
  </w:style>
  <w:style w:type="paragraph" w:customStyle="1" w:styleId="32">
    <w:name w:val="Normal Text"/>
    <w:basedOn w:val="1"/>
    <w:qFormat/>
    <w:uiPriority w:val="0"/>
    <w:pPr>
      <w:widowControl/>
      <w:spacing w:line="360" w:lineRule="auto"/>
    </w:pPr>
    <w:rPr>
      <w:rFonts w:ascii="华文仿宋" w:hAnsi="华文仿宋" w:eastAsia="华文仿宋"/>
      <w:kern w:val="0"/>
      <w:sz w:val="28"/>
      <w:szCs w:val="28"/>
    </w:rPr>
  </w:style>
  <w:style w:type="character" w:customStyle="1" w:styleId="33">
    <w:name w:val="标题 4 Char"/>
    <w:basedOn w:val="14"/>
    <w:link w:val="5"/>
    <w:qFormat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2" Type="http://schemas.openxmlformats.org/officeDocument/2006/relationships/fontTable" Target="fontTable.xml"/><Relationship Id="rId31" Type="http://schemas.openxmlformats.org/officeDocument/2006/relationships/customXml" Target="../customXml/item3.xml"/><Relationship Id="rId30" Type="http://schemas.openxmlformats.org/officeDocument/2006/relationships/customXml" Target="../customXml/item2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1.jpe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jpe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 and Settings\lewis\&#26700;&#38754;\ZWA Word Template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32"/>
    <customShpInfo spid="_x0000_s1031"/>
    <customShpInfo spid="_x0000_s103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3.xml><?xml version="1.0" encoding="utf-8"?>
<CoverPageProperties xmlns="http://schemas.microsoft.com/office/2006/coverPageProps">
  <PublishDate>2014-03-05T00:00:00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78B870C-6446-4E58-92F7-D56DC445F5C0}">
  <ds:schemaRefs/>
</ds:datastoreItem>
</file>

<file path=customXml/itemProps3.xml><?xml version="1.0" encoding="utf-8"?>
<ds:datastoreItem xmlns:ds="http://schemas.openxmlformats.org/officeDocument/2006/customXml" ds:itemID="{55AF091B-3C7A-41E3-B477-F2FDAA23CFD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ZWA Word Template.dot</Template>
  <Company>www.x6x8.com</Company>
  <Pages>1</Pages>
  <Words>701</Words>
  <Characters>3999</Characters>
  <Lines>33</Lines>
  <Paragraphs>9</Paragraphs>
  <ScaleCrop>false</ScaleCrop>
  <LinksUpToDate>false</LinksUpToDate>
  <CharactersWithSpaces>4691</CharactersWithSpaces>
  <Application>WPS Office_10.1.0.6029_F1E327BC-269C-435d-A152-05C5408002CA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2013-08-24T08:35:00Z</dcterms:created>
  <dc:creator>lewis</dc:creator>
  <cp:lastModifiedBy>Administrator</cp:lastModifiedBy>
  <dcterms:modified xsi:type="dcterms:W3CDTF">2016-10-30T12:48:43Z</dcterms:modified>
  <dc:title>商场</dc:title>
  <cp:revision>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2052-10.1.0.6029</vt:lpwstr>
  </property>
</Properties>
</file>